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AC7984" w:rsidRPr="00834EB2" w:rsidRDefault="00AC7984" w:rsidP="00AC7984">
      <w:pPr>
        <w:spacing w:after="0" w:line="353" w:lineRule="auto"/>
        <w:jc w:val="center"/>
        <w:rPr>
          <w:rFonts w:ascii="Times New Roman" w:hAnsi="Times New Roman" w:cs="Times New Roman"/>
        </w:rPr>
      </w:pPr>
      <w:r w:rsidRPr="00AC7984">
        <w:rPr>
          <w:i/>
          <w:noProof/>
          <w:lang w:eastAsia="en-US"/>
        </w:rPr>
        <w:t xml:space="preserve"> </w:t>
      </w:r>
      <w:r w:rsidRPr="00834EB2">
        <w:rPr>
          <w:rFonts w:ascii="Times New Roman" w:eastAsia="Times New Roman" w:hAnsi="Times New Roman" w:cs="Times New Roman"/>
          <w:sz w:val="52"/>
        </w:rPr>
        <w:t xml:space="preserve">Список работ по итогу аудита </w:t>
      </w:r>
      <w:hyperlink r:id="rId7" w:history="1">
        <w:r w:rsidRPr="00834EB2">
          <w:rPr>
            <w:rStyle w:val="aa"/>
            <w:rFonts w:ascii="Times New Roman" w:eastAsia="Times New Roman" w:hAnsi="Times New Roman" w:cs="Times New Roman"/>
            <w:sz w:val="52"/>
          </w:rPr>
          <w:t>https://your-optic.ru</w:t>
        </w:r>
      </w:hyperlink>
      <w:r w:rsidRPr="00834EB2">
        <w:rPr>
          <w:rFonts w:ascii="Times New Roman" w:eastAsia="Times New Roman" w:hAnsi="Times New Roman" w:cs="Times New Roman"/>
          <w:color w:val="5B9BD5"/>
          <w:sz w:val="52"/>
        </w:rPr>
        <w:t xml:space="preserve"> </w:t>
      </w:r>
    </w:p>
    <w:p w:rsidR="00AC7984" w:rsidRPr="00834EB2" w:rsidRDefault="00AC7984" w:rsidP="00AC7984">
      <w:pPr>
        <w:spacing w:after="8"/>
        <w:ind w:left="-5" w:hanging="10"/>
        <w:rPr>
          <w:rFonts w:ascii="Times New Roman" w:hAnsi="Times New Roman" w:cs="Times New Roman"/>
        </w:rPr>
      </w:pPr>
      <w:r w:rsidRPr="00834EB2">
        <w:rPr>
          <w:rFonts w:ascii="Times New Roman" w:eastAsia="Times New Roman" w:hAnsi="Times New Roman" w:cs="Times New Roman"/>
          <w:b/>
          <w:sz w:val="32"/>
        </w:rPr>
        <w:t>Работы по внутренней оптимизации:</w:t>
      </w:r>
    </w:p>
    <w:p w:rsidR="00AC7984" w:rsidRPr="00834EB2" w:rsidRDefault="00AC7984" w:rsidP="00AC7984">
      <w:pPr>
        <w:pStyle w:val="ac"/>
        <w:numPr>
          <w:ilvl w:val="1"/>
          <w:numId w:val="3"/>
        </w:numPr>
        <w:spacing w:after="230" w:line="270" w:lineRule="auto"/>
        <w:rPr>
          <w:rFonts w:ascii="Times New Roman" w:hAnsi="Times New Roman" w:cs="Times New Roman"/>
        </w:rPr>
      </w:pPr>
      <w:r w:rsidRPr="00834EB2">
        <w:rPr>
          <w:rFonts w:ascii="Times New Roman" w:eastAsia="Times New Roman" w:hAnsi="Times New Roman" w:cs="Times New Roman"/>
          <w:sz w:val="24"/>
          <w:lang w:val="ru-RU"/>
        </w:rPr>
        <w:t>Настройка правильной</w:t>
      </w:r>
      <w:r w:rsidRPr="00834EB2">
        <w:rPr>
          <w:rFonts w:ascii="Times New Roman" w:eastAsia="Times New Roman" w:hAnsi="Times New Roman" w:cs="Times New Roman"/>
          <w:sz w:val="24"/>
        </w:rPr>
        <w:t xml:space="preserve"> автоматической генерации и обновления </w:t>
      </w:r>
      <w:proofErr w:type="spellStart"/>
      <w:r w:rsidRPr="00834EB2">
        <w:rPr>
          <w:rFonts w:ascii="Times New Roman" w:eastAsia="Times New Roman" w:hAnsi="Times New Roman" w:cs="Times New Roman"/>
          <w:sz w:val="24"/>
        </w:rPr>
        <w:t>xml</w:t>
      </w:r>
      <w:proofErr w:type="spellEnd"/>
      <w:r w:rsidRPr="00834EB2">
        <w:rPr>
          <w:rFonts w:ascii="Times New Roman" w:eastAsia="Times New Roman" w:hAnsi="Times New Roman" w:cs="Times New Roman"/>
          <w:sz w:val="24"/>
        </w:rPr>
        <w:t>-карты сайта.</w:t>
      </w:r>
    </w:p>
    <w:p w:rsidR="00AC7984" w:rsidRPr="00834EB2" w:rsidRDefault="00AC7984" w:rsidP="00AC7984">
      <w:pPr>
        <w:pStyle w:val="ac"/>
        <w:numPr>
          <w:ilvl w:val="1"/>
          <w:numId w:val="3"/>
        </w:numPr>
        <w:spacing w:after="273" w:line="270" w:lineRule="auto"/>
        <w:rPr>
          <w:rFonts w:ascii="Times New Roman" w:hAnsi="Times New Roman" w:cs="Times New Roman"/>
        </w:rPr>
      </w:pPr>
      <w:r w:rsidRPr="00834EB2">
        <w:rPr>
          <w:rFonts w:ascii="Times New Roman" w:eastAsia="Times New Roman" w:hAnsi="Times New Roman" w:cs="Times New Roman"/>
          <w:sz w:val="24"/>
        </w:rPr>
        <w:t>Настройка файла robots.txt:</w:t>
      </w:r>
    </w:p>
    <w:p w:rsidR="00AC7984" w:rsidRPr="00834EB2" w:rsidRDefault="00AC7984" w:rsidP="00AC7984">
      <w:pPr>
        <w:numPr>
          <w:ilvl w:val="0"/>
          <w:numId w:val="1"/>
        </w:numPr>
        <w:spacing w:after="155" w:line="365" w:lineRule="auto"/>
        <w:ind w:hanging="360"/>
        <w:rPr>
          <w:rFonts w:ascii="Times New Roman" w:hAnsi="Times New Roman" w:cs="Times New Roman"/>
        </w:rPr>
      </w:pPr>
      <w:r w:rsidRPr="00834EB2">
        <w:rPr>
          <w:rFonts w:ascii="Times New Roman" w:eastAsia="Times New Roman" w:hAnsi="Times New Roman" w:cs="Times New Roman"/>
          <w:sz w:val="24"/>
        </w:rPr>
        <w:t xml:space="preserve">перенести директиву </w:t>
      </w:r>
      <w:proofErr w:type="spellStart"/>
      <w:r w:rsidRPr="00834EB2">
        <w:rPr>
          <w:rFonts w:ascii="Times New Roman" w:eastAsia="Times New Roman" w:hAnsi="Times New Roman" w:cs="Times New Roman"/>
          <w:sz w:val="24"/>
        </w:rPr>
        <w:t>Sitemap</w:t>
      </w:r>
      <w:proofErr w:type="spellEnd"/>
      <w:r w:rsidRPr="00834EB2">
        <w:rPr>
          <w:rFonts w:ascii="Times New Roman" w:eastAsia="Times New Roman" w:hAnsi="Times New Roman" w:cs="Times New Roman"/>
          <w:sz w:val="24"/>
        </w:rPr>
        <w:t xml:space="preserve"> в конец файла robots.txt.</w:t>
      </w:r>
    </w:p>
    <w:p w:rsidR="00AC7984" w:rsidRPr="00834EB2" w:rsidRDefault="00AC7984" w:rsidP="00AC7984">
      <w:pPr>
        <w:spacing w:after="206"/>
        <w:ind w:left="705"/>
        <w:rPr>
          <w:rFonts w:ascii="Times New Roman" w:eastAsia="Times New Roman" w:hAnsi="Times New Roman" w:cs="Times New Roman"/>
          <w:i/>
          <w:sz w:val="24"/>
        </w:rPr>
      </w:pPr>
      <w:r w:rsidRPr="00834EB2">
        <w:rPr>
          <w:rFonts w:ascii="Times New Roman" w:eastAsia="Times New Roman" w:hAnsi="Times New Roman" w:cs="Times New Roman"/>
          <w:i/>
          <w:sz w:val="24"/>
        </w:rPr>
        <w:t xml:space="preserve">Это необходимо для того, чтобы показать поисковым системам какие страницы Вы хотите видеть в индексе, а какие нет. Указать </w:t>
      </w:r>
      <w:bookmarkStart w:id="0" w:name="_GoBack"/>
      <w:bookmarkEnd w:id="0"/>
      <w:r w:rsidRPr="00834EB2">
        <w:rPr>
          <w:rFonts w:ascii="Times New Roman" w:eastAsia="Times New Roman" w:hAnsi="Times New Roman" w:cs="Times New Roman"/>
          <w:i/>
          <w:sz w:val="24"/>
        </w:rPr>
        <w:t xml:space="preserve">роботам путь к карте сайта и главному зеркалу сайта. </w:t>
      </w:r>
    </w:p>
    <w:p w:rsidR="00AC7984" w:rsidRPr="00834EB2" w:rsidRDefault="00AC7984" w:rsidP="00AC7984">
      <w:pPr>
        <w:widowControl w:val="0"/>
        <w:suppressAutoHyphens/>
        <w:spacing w:after="0" w:line="360" w:lineRule="auto"/>
        <w:rPr>
          <w:rFonts w:ascii="Times New Roman" w:hAnsi="Times New Roman" w:cs="Times New Roman"/>
        </w:rPr>
      </w:pPr>
      <w:r w:rsidRPr="00834EB2">
        <w:rPr>
          <w:rFonts w:ascii="Times New Roman" w:hAnsi="Times New Roman" w:cs="Times New Roman"/>
        </w:rPr>
        <w:t xml:space="preserve">В настоящий момент в индексе ПС Яндекс находится около 4 тысяч страниц, а в индексе </w:t>
      </w:r>
      <w:r w:rsidRPr="00834EB2">
        <w:rPr>
          <w:rFonts w:ascii="Times New Roman" w:hAnsi="Times New Roman" w:cs="Times New Roman"/>
          <w:lang w:val="en-US"/>
        </w:rPr>
        <w:t>Google</w:t>
      </w:r>
      <w:r w:rsidRPr="00834EB2">
        <w:rPr>
          <w:rFonts w:ascii="Times New Roman" w:hAnsi="Times New Roman" w:cs="Times New Roman"/>
        </w:rPr>
        <w:t xml:space="preserve"> – </w:t>
      </w:r>
      <w:r w:rsidRPr="00834EB2">
        <w:rPr>
          <w:rFonts w:ascii="Times New Roman" w:hAnsi="Times New Roman" w:cs="Times New Roman"/>
          <w:lang w:val="uk-UA"/>
        </w:rPr>
        <w:t>502</w:t>
      </w:r>
      <w:r w:rsidRPr="00834EB2">
        <w:rPr>
          <w:rFonts w:ascii="Times New Roman" w:hAnsi="Times New Roman" w:cs="Times New Roman"/>
        </w:rPr>
        <w:t>.</w:t>
      </w:r>
    </w:p>
    <w:p w:rsidR="00AC7984" w:rsidRPr="00834EB2" w:rsidRDefault="0016246C" w:rsidP="00AC7984">
      <w:pPr>
        <w:spacing w:line="360" w:lineRule="auto"/>
        <w:ind w:left="420"/>
        <w:rPr>
          <w:rFonts w:ascii="Times New Roman" w:hAnsi="Times New Roman" w:cs="Times New Roman"/>
        </w:rPr>
      </w:pPr>
      <w:hyperlink r:id="rId8" w:history="1">
        <w:r w:rsidR="00AC7984" w:rsidRPr="00834EB2">
          <w:rPr>
            <w:rStyle w:val="aa"/>
            <w:rFonts w:ascii="Times New Roman" w:hAnsi="Times New Roman" w:cs="Times New Roman"/>
          </w:rPr>
          <w:t>https://yandex.ru/search/?text=site%3Ayour-optic.ru&amp;lr=2</w:t>
        </w:r>
      </w:hyperlink>
    </w:p>
    <w:p w:rsidR="00AC7984" w:rsidRPr="00834EB2" w:rsidRDefault="0016246C" w:rsidP="00AC7984">
      <w:pPr>
        <w:spacing w:line="360" w:lineRule="auto"/>
        <w:ind w:left="420"/>
        <w:rPr>
          <w:rFonts w:ascii="Times New Roman" w:hAnsi="Times New Roman" w:cs="Times New Roman"/>
          <w:lang w:val="uk-UA"/>
        </w:rPr>
      </w:pPr>
      <w:hyperlink r:id="rId9" w:history="1">
        <w:r w:rsidR="00AC7984" w:rsidRPr="00834EB2">
          <w:rPr>
            <w:rStyle w:val="aa"/>
            <w:rFonts w:ascii="Times New Roman" w:hAnsi="Times New Roman" w:cs="Times New Roman"/>
          </w:rPr>
          <w:t>https://www.google.ru/search?newwindow=1&amp;ei=p2IqW_OSA8fRswHSk4CwDA&amp;q=site%3Ayour-optic.ru&amp;oq=site%3Ayour-optic.ru&amp;gs_l=psy-ab.3...1648.4816.0.5517.3.3.0.0.0.0.135.402.0j3.3.0....0...1c.1.64.psy-ab..0.0.0....0.6TjEfO_nx4c</w:t>
        </w:r>
      </w:hyperlink>
      <w:r w:rsidR="00AC7984" w:rsidRPr="00834EB2">
        <w:rPr>
          <w:rFonts w:ascii="Times New Roman" w:hAnsi="Times New Roman" w:cs="Times New Roman"/>
          <w:lang w:val="uk-UA"/>
        </w:rPr>
        <w:t xml:space="preserve"> </w:t>
      </w:r>
    </w:p>
    <w:p w:rsidR="00AC7984" w:rsidRPr="00834EB2" w:rsidRDefault="00AC7984" w:rsidP="00AC7984">
      <w:pPr>
        <w:spacing w:after="160" w:line="360" w:lineRule="auto"/>
        <w:ind w:left="420"/>
        <w:rPr>
          <w:rFonts w:ascii="Times New Roman" w:hAnsi="Times New Roman" w:cs="Times New Roman"/>
        </w:rPr>
      </w:pPr>
      <w:r w:rsidRPr="00834EB2">
        <w:rPr>
          <w:rStyle w:val="aa"/>
          <w:rFonts w:ascii="Times New Roman" w:hAnsi="Times New Roman" w:cs="Times New Roman"/>
          <w:u w:val="none"/>
        </w:rPr>
        <w:t>Необходимо исправить</w:t>
      </w:r>
      <w:r w:rsidRPr="00834EB2">
        <w:rPr>
          <w:rStyle w:val="aa"/>
          <w:rFonts w:ascii="Times New Roman" w:hAnsi="Times New Roman" w:cs="Times New Roman"/>
        </w:rPr>
        <w:t xml:space="preserve"> </w:t>
      </w:r>
      <w:r w:rsidRPr="00834EB2">
        <w:rPr>
          <w:rStyle w:val="aa"/>
          <w:rFonts w:ascii="Times New Roman" w:hAnsi="Times New Roman" w:cs="Times New Roman"/>
          <w:u w:val="none"/>
        </w:rPr>
        <w:t>причину такой большой разницы и закры</w:t>
      </w:r>
      <w:r w:rsidRPr="00834EB2">
        <w:rPr>
          <w:rStyle w:val="aa"/>
          <w:rFonts w:ascii="Times New Roman" w:hAnsi="Times New Roman" w:cs="Times New Roman"/>
        </w:rPr>
        <w:t>ть</w:t>
      </w:r>
      <w:r w:rsidRPr="00834EB2">
        <w:rPr>
          <w:rStyle w:val="aa"/>
          <w:rFonts w:ascii="Times New Roman" w:hAnsi="Times New Roman" w:cs="Times New Roman"/>
          <w:u w:val="none"/>
        </w:rPr>
        <w:t xml:space="preserve"> ненужные страницы в</w:t>
      </w:r>
      <w:r w:rsidRPr="00834EB2">
        <w:rPr>
          <w:rStyle w:val="aa"/>
          <w:rFonts w:ascii="Times New Roman" w:hAnsi="Times New Roman" w:cs="Times New Roman"/>
          <w:u w:val="none"/>
          <w:lang w:val="uk-UA"/>
        </w:rPr>
        <w:t xml:space="preserve"> </w:t>
      </w:r>
      <w:r w:rsidRPr="00834EB2">
        <w:rPr>
          <w:rStyle w:val="aa"/>
          <w:rFonts w:ascii="Times New Roman" w:hAnsi="Times New Roman" w:cs="Times New Roman"/>
          <w:u w:val="none"/>
        </w:rPr>
        <w:t>Яндекс</w:t>
      </w:r>
      <w:r w:rsidRPr="00834EB2">
        <w:rPr>
          <w:rStyle w:val="aa"/>
          <w:rFonts w:ascii="Times New Roman" w:hAnsi="Times New Roman" w:cs="Times New Roman"/>
          <w:u w:val="none"/>
          <w:lang w:val="uk-UA"/>
        </w:rPr>
        <w:t>е</w:t>
      </w:r>
      <w:r w:rsidRPr="00834EB2">
        <w:rPr>
          <w:rStyle w:val="aa"/>
          <w:rFonts w:ascii="Times New Roman" w:hAnsi="Times New Roman" w:cs="Times New Roman"/>
          <w:u w:val="none"/>
        </w:rPr>
        <w:t xml:space="preserve"> </w:t>
      </w:r>
      <w:r w:rsidRPr="00834EB2">
        <w:rPr>
          <w:rStyle w:val="aa"/>
          <w:rFonts w:ascii="Times New Roman" w:hAnsi="Times New Roman" w:cs="Times New Roman"/>
        </w:rPr>
        <w:t>и</w:t>
      </w:r>
      <w:r w:rsidRPr="00834EB2">
        <w:rPr>
          <w:rStyle w:val="aa"/>
          <w:rFonts w:ascii="Times New Roman" w:hAnsi="Times New Roman" w:cs="Times New Roman"/>
          <w:u w:val="none"/>
        </w:rPr>
        <w:t xml:space="preserve"> добави</w:t>
      </w:r>
      <w:r w:rsidRPr="00834EB2">
        <w:rPr>
          <w:rStyle w:val="aa"/>
          <w:rFonts w:ascii="Times New Roman" w:hAnsi="Times New Roman" w:cs="Times New Roman"/>
        </w:rPr>
        <w:t>ть</w:t>
      </w:r>
      <w:r w:rsidRPr="00834EB2">
        <w:rPr>
          <w:rStyle w:val="aa"/>
          <w:rFonts w:ascii="Times New Roman" w:hAnsi="Times New Roman" w:cs="Times New Roman"/>
          <w:u w:val="none"/>
        </w:rPr>
        <w:t xml:space="preserve"> полезные страницы в индекс </w:t>
      </w:r>
      <w:r w:rsidRPr="00834EB2">
        <w:rPr>
          <w:rStyle w:val="aa"/>
          <w:rFonts w:ascii="Times New Roman" w:hAnsi="Times New Roman" w:cs="Times New Roman"/>
          <w:u w:val="none"/>
          <w:lang w:val="en-US"/>
        </w:rPr>
        <w:t>Google</w:t>
      </w:r>
      <w:r w:rsidRPr="00834EB2">
        <w:rPr>
          <w:rStyle w:val="aa"/>
          <w:rFonts w:ascii="Times New Roman" w:hAnsi="Times New Roman" w:cs="Times New Roman"/>
          <w:u w:val="none"/>
        </w:rPr>
        <w:t>.</w:t>
      </w:r>
    </w:p>
    <w:p w:rsidR="00AC7984" w:rsidRPr="00834EB2" w:rsidRDefault="00AC7984" w:rsidP="00AC7984">
      <w:pPr>
        <w:numPr>
          <w:ilvl w:val="1"/>
          <w:numId w:val="2"/>
        </w:numPr>
        <w:spacing w:after="122" w:line="363" w:lineRule="auto"/>
        <w:ind w:hanging="420"/>
        <w:rPr>
          <w:rFonts w:ascii="Times New Roman" w:eastAsia="Calibri" w:hAnsi="Times New Roman" w:cs="Times New Roman"/>
          <w:sz w:val="22"/>
        </w:rPr>
      </w:pPr>
      <w:r w:rsidRPr="00834EB2">
        <w:rPr>
          <w:rFonts w:ascii="Times New Roman" w:eastAsia="Times New Roman" w:hAnsi="Times New Roman" w:cs="Times New Roman"/>
          <w:sz w:val="24"/>
        </w:rPr>
        <w:t xml:space="preserve">Ликвидация «битых» ссылок (см. Приложение 1). </w:t>
      </w:r>
    </w:p>
    <w:p w:rsidR="00AC7984" w:rsidRPr="00834EB2" w:rsidRDefault="00AC7984" w:rsidP="00AC7984">
      <w:pPr>
        <w:spacing w:after="122" w:line="363" w:lineRule="auto"/>
        <w:ind w:left="1428"/>
        <w:rPr>
          <w:rFonts w:ascii="Times New Roman" w:hAnsi="Times New Roman" w:cs="Times New Roman"/>
          <w:i/>
        </w:rPr>
      </w:pPr>
      <w:r w:rsidRPr="00834EB2">
        <w:rPr>
          <w:rFonts w:ascii="Times New Roman" w:eastAsia="Times New Roman" w:hAnsi="Times New Roman" w:cs="Times New Roman"/>
          <w:i/>
          <w:sz w:val="24"/>
        </w:rPr>
        <w:t>Битые ссылки негативно влияют на рейтинг веб-ресурса и снижают уровень доверия поисковиков.</w:t>
      </w:r>
    </w:p>
    <w:p w:rsidR="00AC7984" w:rsidRPr="00834EB2" w:rsidRDefault="00AC7984" w:rsidP="00AC7984">
      <w:pPr>
        <w:numPr>
          <w:ilvl w:val="1"/>
          <w:numId w:val="2"/>
        </w:numPr>
        <w:spacing w:after="230" w:line="270" w:lineRule="auto"/>
        <w:ind w:hanging="420"/>
        <w:rPr>
          <w:rFonts w:ascii="Times New Roman" w:hAnsi="Times New Roman" w:cs="Times New Roman"/>
        </w:rPr>
      </w:pPr>
      <w:r w:rsidRPr="00834EB2">
        <w:rPr>
          <w:rFonts w:ascii="Times New Roman" w:eastAsia="Times New Roman" w:hAnsi="Times New Roman" w:cs="Times New Roman"/>
          <w:sz w:val="24"/>
        </w:rPr>
        <w:t xml:space="preserve">Исправление ссылок с </w:t>
      </w:r>
      <w:proofErr w:type="spellStart"/>
      <w:r w:rsidRPr="00834EB2">
        <w:rPr>
          <w:rFonts w:ascii="Times New Roman" w:eastAsia="Times New Roman" w:hAnsi="Times New Roman" w:cs="Times New Roman"/>
          <w:sz w:val="24"/>
        </w:rPr>
        <w:t>редиректами</w:t>
      </w:r>
      <w:proofErr w:type="spellEnd"/>
      <w:r w:rsidRPr="00834EB2">
        <w:rPr>
          <w:rFonts w:ascii="Times New Roman" w:eastAsia="Times New Roman" w:hAnsi="Times New Roman" w:cs="Times New Roman"/>
          <w:sz w:val="24"/>
        </w:rPr>
        <w:t xml:space="preserve"> (см. Приложение 2).</w:t>
      </w:r>
    </w:p>
    <w:p w:rsidR="00AC7984" w:rsidRPr="00834EB2" w:rsidRDefault="00AC7984" w:rsidP="00AC7984">
      <w:pPr>
        <w:spacing w:after="124" w:line="357" w:lineRule="auto"/>
        <w:ind w:left="430" w:right="22" w:hanging="10"/>
        <w:rPr>
          <w:rFonts w:ascii="Times New Roman" w:hAnsi="Times New Roman" w:cs="Times New Roman"/>
        </w:rPr>
      </w:pPr>
      <w:r w:rsidRPr="00834EB2">
        <w:rPr>
          <w:rFonts w:ascii="Times New Roman" w:eastAsia="Times New Roman" w:hAnsi="Times New Roman" w:cs="Times New Roman"/>
          <w:i/>
          <w:sz w:val="24"/>
        </w:rPr>
        <w:t xml:space="preserve">      </w:t>
      </w:r>
      <w:proofErr w:type="spellStart"/>
      <w:r w:rsidRPr="00834EB2">
        <w:rPr>
          <w:rFonts w:ascii="Times New Roman" w:eastAsia="Times New Roman" w:hAnsi="Times New Roman" w:cs="Times New Roman"/>
          <w:i/>
          <w:sz w:val="24"/>
        </w:rPr>
        <w:t>Редиректы</w:t>
      </w:r>
      <w:proofErr w:type="spellEnd"/>
      <w:r w:rsidRPr="00834EB2">
        <w:rPr>
          <w:rFonts w:ascii="Times New Roman" w:eastAsia="Times New Roman" w:hAnsi="Times New Roman" w:cs="Times New Roman"/>
          <w:i/>
          <w:sz w:val="24"/>
        </w:rPr>
        <w:t xml:space="preserve"> негативно влияют на рейтинг веб-ресурса и снижают уровень доверия поисковиков.</w:t>
      </w:r>
    </w:p>
    <w:p w:rsidR="00AC7984" w:rsidRPr="00834EB2" w:rsidRDefault="00AC7984" w:rsidP="00AC7984">
      <w:pPr>
        <w:numPr>
          <w:ilvl w:val="1"/>
          <w:numId w:val="2"/>
        </w:numPr>
        <w:spacing w:after="92" w:line="270" w:lineRule="auto"/>
        <w:ind w:hanging="420"/>
        <w:rPr>
          <w:rFonts w:ascii="Times New Roman" w:hAnsi="Times New Roman" w:cs="Times New Roman"/>
        </w:rPr>
      </w:pPr>
      <w:r w:rsidRPr="00834EB2">
        <w:rPr>
          <w:rFonts w:ascii="Times New Roman" w:eastAsia="Times New Roman" w:hAnsi="Times New Roman" w:cs="Times New Roman"/>
          <w:sz w:val="24"/>
        </w:rPr>
        <w:t xml:space="preserve">Заполнение недостающих </w:t>
      </w:r>
      <w:proofErr w:type="spellStart"/>
      <w:r w:rsidRPr="00834EB2">
        <w:rPr>
          <w:rFonts w:ascii="Times New Roman" w:eastAsia="Times New Roman" w:hAnsi="Times New Roman" w:cs="Times New Roman"/>
          <w:sz w:val="24"/>
        </w:rPr>
        <w:t>метатегов</w:t>
      </w:r>
      <w:proofErr w:type="spellEnd"/>
      <w:r w:rsidRPr="00834EB2">
        <w:rPr>
          <w:rFonts w:ascii="Times New Roman" w:eastAsia="Times New Roman" w:hAnsi="Times New Roman" w:cs="Times New Roman"/>
          <w:sz w:val="24"/>
        </w:rPr>
        <w:t xml:space="preserve"> (см. Приложение 4).</w:t>
      </w:r>
    </w:p>
    <w:p w:rsidR="00AC7984" w:rsidRDefault="00AC7984" w:rsidP="00AC7984">
      <w:pPr>
        <w:spacing w:after="121" w:line="274" w:lineRule="auto"/>
        <w:ind w:left="-5" w:right="94" w:hanging="10"/>
        <w:jc w:val="both"/>
        <w:rPr>
          <w:rFonts w:ascii="Times New Roman" w:eastAsia="Times New Roman" w:hAnsi="Times New Roman" w:cs="Times New Roman"/>
          <w:i/>
          <w:sz w:val="24"/>
        </w:rPr>
      </w:pPr>
      <w:r w:rsidRPr="00834EB2">
        <w:rPr>
          <w:rFonts w:ascii="Times New Roman" w:eastAsia="Times New Roman" w:hAnsi="Times New Roman" w:cs="Times New Roman"/>
          <w:i/>
          <w:sz w:val="24"/>
        </w:rPr>
        <w:t xml:space="preserve">      Заполнение </w:t>
      </w:r>
      <w:proofErr w:type="spellStart"/>
      <w:r w:rsidRPr="00834EB2">
        <w:rPr>
          <w:rFonts w:ascii="Times New Roman" w:eastAsia="Times New Roman" w:hAnsi="Times New Roman" w:cs="Times New Roman"/>
          <w:i/>
          <w:sz w:val="24"/>
        </w:rPr>
        <w:t>метатегов</w:t>
      </w:r>
      <w:proofErr w:type="spellEnd"/>
      <w:r w:rsidRPr="00834EB2">
        <w:rPr>
          <w:rFonts w:ascii="Times New Roman" w:eastAsia="Times New Roman" w:hAnsi="Times New Roman" w:cs="Times New Roman"/>
          <w:i/>
          <w:sz w:val="24"/>
        </w:rPr>
        <w:t xml:space="preserve"> — это один из главных факторов успеха при продвижении сайта.</w:t>
      </w:r>
      <w:r w:rsidRPr="00834EB2">
        <w:rPr>
          <w:rFonts w:ascii="Times New Roman" w:eastAsia="Times New Roman" w:hAnsi="Times New Roman" w:cs="Times New Roman"/>
          <w:sz w:val="24"/>
        </w:rPr>
        <w:t xml:space="preserve"> </w:t>
      </w:r>
      <w:r w:rsidRPr="00834EB2">
        <w:rPr>
          <w:rFonts w:ascii="Times New Roman" w:eastAsia="Times New Roman" w:hAnsi="Times New Roman" w:cs="Times New Roman"/>
          <w:i/>
          <w:sz w:val="24"/>
        </w:rPr>
        <w:t xml:space="preserve">В настоящий момент ни одна страница на сайте не содержит корректно заполненных </w:t>
      </w:r>
      <w:proofErr w:type="spellStart"/>
      <w:r w:rsidRPr="00834EB2">
        <w:rPr>
          <w:rFonts w:ascii="Times New Roman" w:eastAsia="Times New Roman" w:hAnsi="Times New Roman" w:cs="Times New Roman"/>
          <w:i/>
          <w:sz w:val="24"/>
        </w:rPr>
        <w:t>метатегов</w:t>
      </w:r>
      <w:proofErr w:type="spellEnd"/>
      <w:r w:rsidRPr="00834EB2">
        <w:rPr>
          <w:rFonts w:ascii="Times New Roman" w:eastAsia="Times New Roman" w:hAnsi="Times New Roman" w:cs="Times New Roman"/>
          <w:i/>
          <w:sz w:val="24"/>
        </w:rPr>
        <w:t xml:space="preserve">.   </w:t>
      </w:r>
    </w:p>
    <w:p w:rsidR="004C135A" w:rsidRPr="00834EB2" w:rsidRDefault="004C135A" w:rsidP="00AC7984">
      <w:pPr>
        <w:spacing w:after="121" w:line="274" w:lineRule="auto"/>
        <w:ind w:left="-5" w:right="94" w:hanging="10"/>
        <w:jc w:val="both"/>
        <w:rPr>
          <w:rFonts w:ascii="Times New Roman" w:hAnsi="Times New Roman" w:cs="Times New Roman"/>
        </w:rPr>
      </w:pPr>
    </w:p>
    <w:p w:rsidR="00AC7984" w:rsidRPr="00834EB2" w:rsidRDefault="00AC7984" w:rsidP="004C135A">
      <w:pPr>
        <w:numPr>
          <w:ilvl w:val="1"/>
          <w:numId w:val="2"/>
        </w:numPr>
        <w:spacing w:after="122" w:line="270" w:lineRule="auto"/>
        <w:ind w:left="-142" w:hanging="420"/>
        <w:rPr>
          <w:rFonts w:ascii="Times New Roman" w:hAnsi="Times New Roman" w:cs="Times New Roman"/>
        </w:rPr>
      </w:pPr>
      <w:r w:rsidRPr="00834EB2">
        <w:rPr>
          <w:rFonts w:ascii="Times New Roman" w:eastAsia="Times New Roman" w:hAnsi="Times New Roman" w:cs="Times New Roman"/>
          <w:sz w:val="24"/>
        </w:rPr>
        <w:lastRenderedPageBreak/>
        <w:t>Удаление исходящих ссылок или закрытие их от индексации (см. Приложение 7).</w:t>
      </w:r>
      <w:r w:rsidRPr="00834EB2">
        <w:rPr>
          <w:rFonts w:ascii="Times New Roman" w:eastAsia="Times New Roman" w:hAnsi="Times New Roman" w:cs="Times New Roman"/>
          <w:i/>
          <w:sz w:val="24"/>
        </w:rPr>
        <w:t xml:space="preserve">    </w:t>
      </w:r>
    </w:p>
    <w:p w:rsidR="00AC7984" w:rsidRDefault="00AC7984" w:rsidP="00AC7984">
      <w:pPr>
        <w:spacing w:after="124" w:line="267" w:lineRule="auto"/>
        <w:ind w:left="-5" w:right="22" w:hanging="10"/>
        <w:rPr>
          <w:rFonts w:ascii="Times New Roman" w:eastAsia="Times New Roman" w:hAnsi="Times New Roman" w:cs="Times New Roman"/>
          <w:i/>
          <w:sz w:val="24"/>
        </w:rPr>
      </w:pPr>
      <w:r w:rsidRPr="00834EB2">
        <w:rPr>
          <w:rFonts w:ascii="Times New Roman" w:eastAsia="Times New Roman" w:hAnsi="Times New Roman" w:cs="Times New Roman"/>
          <w:i/>
          <w:sz w:val="24"/>
        </w:rPr>
        <w:t xml:space="preserve">       Наличие исходящих ссылок напрямую влияет на ТИЦ Яндекса, а их большое количество может быть расценено поисковыми системами как продажа ссылок и повлечь за собой наложение на сайт фильтра АГС.</w:t>
      </w:r>
    </w:p>
    <w:p w:rsidR="00AC7984" w:rsidRPr="00834EB2" w:rsidRDefault="00AC7984" w:rsidP="004C135A">
      <w:pPr>
        <w:numPr>
          <w:ilvl w:val="1"/>
          <w:numId w:val="2"/>
        </w:numPr>
        <w:spacing w:after="92" w:line="270" w:lineRule="auto"/>
        <w:ind w:left="-142" w:hanging="420"/>
        <w:rPr>
          <w:rFonts w:ascii="Times New Roman" w:hAnsi="Times New Roman" w:cs="Times New Roman"/>
          <w:lang w:val="ru-UA"/>
        </w:rPr>
      </w:pPr>
      <w:r w:rsidRPr="00834EB2">
        <w:rPr>
          <w:rFonts w:ascii="Times New Roman" w:hAnsi="Times New Roman" w:cs="Times New Roman"/>
        </w:rPr>
        <w:tab/>
      </w:r>
      <w:proofErr w:type="spellStart"/>
      <w:r w:rsidRPr="00834EB2">
        <w:rPr>
          <w:rFonts w:ascii="Times New Roman" w:hAnsi="Times New Roman" w:cs="Times New Roman"/>
        </w:rPr>
        <w:t>Оптимиз</w:t>
      </w:r>
      <w:r w:rsidRPr="00834EB2">
        <w:rPr>
          <w:rFonts w:ascii="Times New Roman" w:hAnsi="Times New Roman" w:cs="Times New Roman"/>
          <w:lang w:val="uk-UA"/>
        </w:rPr>
        <w:t>ация</w:t>
      </w:r>
      <w:proofErr w:type="spellEnd"/>
      <w:r w:rsidRPr="00834EB2">
        <w:rPr>
          <w:rFonts w:ascii="Times New Roman" w:hAnsi="Times New Roman" w:cs="Times New Roman"/>
        </w:rPr>
        <w:t xml:space="preserve"> </w:t>
      </w:r>
      <w:proofErr w:type="spellStart"/>
      <w:r w:rsidRPr="00834EB2">
        <w:rPr>
          <w:rFonts w:ascii="Times New Roman" w:hAnsi="Times New Roman" w:cs="Times New Roman"/>
        </w:rPr>
        <w:t>метатег</w:t>
      </w:r>
      <w:r w:rsidRPr="00834EB2">
        <w:rPr>
          <w:rFonts w:ascii="Times New Roman" w:hAnsi="Times New Roman" w:cs="Times New Roman"/>
          <w:lang w:val="uk-UA"/>
        </w:rPr>
        <w:t>ов</w:t>
      </w:r>
      <w:proofErr w:type="spellEnd"/>
      <w:r w:rsidRPr="00834EB2">
        <w:rPr>
          <w:rFonts w:ascii="Times New Roman" w:hAnsi="Times New Roman" w:cs="Times New Roman"/>
        </w:rPr>
        <w:t xml:space="preserve"> под поисковые запросы, в данный момент многие страницы сайта имеют плохую оптимизацию и нуждаются в доработке</w:t>
      </w:r>
      <w:r w:rsidRPr="00834EB2">
        <w:rPr>
          <w:rFonts w:ascii="Times New Roman" w:hAnsi="Times New Roman" w:cs="Times New Roman"/>
          <w:lang w:val="uk-UA"/>
        </w:rPr>
        <w:t>:</w:t>
      </w:r>
    </w:p>
    <w:p w:rsidR="00AC7984" w:rsidRPr="00834EB2" w:rsidRDefault="00AC7984" w:rsidP="00AC7984">
      <w:pPr>
        <w:spacing w:after="120" w:line="360" w:lineRule="auto"/>
        <w:ind w:left="420"/>
        <w:rPr>
          <w:rFonts w:ascii="Times New Roman" w:hAnsi="Times New Roman" w:cs="Times New Roman"/>
        </w:rPr>
      </w:pPr>
      <w:r w:rsidRPr="00834EB2">
        <w:rPr>
          <w:rFonts w:ascii="Times New Roman" w:hAnsi="Times New Roman" w:cs="Times New Roman"/>
          <w:color w:val="000000"/>
          <w:u w:val="single"/>
        </w:rPr>
        <w:t>Пример №1:</w:t>
      </w:r>
      <w:r w:rsidRPr="00834EB2">
        <w:rPr>
          <w:rFonts w:ascii="Times New Roman" w:hAnsi="Times New Roman" w:cs="Times New Roman"/>
          <w:color w:val="000000"/>
        </w:rPr>
        <w:t xml:space="preserve"> страница </w:t>
      </w:r>
      <w:hyperlink r:id="rId10" w:history="1">
        <w:r w:rsidRPr="00834EB2">
          <w:rPr>
            <w:rStyle w:val="aa"/>
            <w:rFonts w:ascii="Times New Roman" w:hAnsi="Times New Roman" w:cs="Times New Roman"/>
          </w:rPr>
          <w:t>https://your-optic.ru/binokli/317-brendy/</w:t>
        </w:r>
      </w:hyperlink>
      <w:r w:rsidRPr="00834EB2">
        <w:rPr>
          <w:rFonts w:ascii="Times New Roman" w:hAnsi="Times New Roman" w:cs="Times New Roman"/>
          <w:color w:val="000000"/>
        </w:rPr>
        <w:t xml:space="preserve"> содержит </w:t>
      </w:r>
      <w:proofErr w:type="spellStart"/>
      <w:r w:rsidRPr="00834EB2">
        <w:rPr>
          <w:rFonts w:ascii="Times New Roman" w:hAnsi="Times New Roman" w:cs="Times New Roman"/>
          <w:color w:val="000000"/>
        </w:rPr>
        <w:t>метатеги</w:t>
      </w:r>
      <w:proofErr w:type="spellEnd"/>
      <w:r w:rsidRPr="00834EB2">
        <w:rPr>
          <w:rFonts w:ascii="Times New Roman" w:hAnsi="Times New Roman" w:cs="Times New Roman"/>
          <w:color w:val="000000"/>
        </w:rPr>
        <w:t>, не оптимизированные под сферу деятельности компании:</w:t>
      </w:r>
    </w:p>
    <w:p w:rsidR="00AC7984" w:rsidRPr="00834EB2" w:rsidRDefault="00AC7984" w:rsidP="00AC7984">
      <w:pPr>
        <w:numPr>
          <w:ilvl w:val="0"/>
          <w:numId w:val="4"/>
        </w:numPr>
        <w:suppressAutoHyphens/>
        <w:spacing w:after="120" w:line="360" w:lineRule="auto"/>
        <w:rPr>
          <w:rFonts w:ascii="Times New Roman" w:hAnsi="Times New Roman" w:cs="Times New Roman"/>
        </w:rPr>
      </w:pPr>
      <w:r w:rsidRPr="00834EB2">
        <w:rPr>
          <w:rFonts w:ascii="Times New Roman" w:hAnsi="Times New Roman" w:cs="Times New Roman"/>
          <w:color w:val="000000"/>
          <w:lang w:val="en-US"/>
        </w:rPr>
        <w:t>Title</w:t>
      </w:r>
      <w:r w:rsidRPr="00834EB2">
        <w:rPr>
          <w:rFonts w:ascii="Times New Roman" w:hAnsi="Times New Roman" w:cs="Times New Roman"/>
          <w:color w:val="000000"/>
        </w:rPr>
        <w:t xml:space="preserve"> – «Бренды купить по выгодным ценам - интернет магазин YOUR OPTIC» (нет указания бренда, </w:t>
      </w:r>
      <w:r w:rsidRPr="00834EB2">
        <w:rPr>
          <w:rFonts w:ascii="Times New Roman" w:hAnsi="Times New Roman" w:cs="Times New Roman"/>
          <w:color w:val="000000"/>
          <w:lang w:val="en-US"/>
        </w:rPr>
        <w:t>title</w:t>
      </w:r>
      <w:r w:rsidRPr="00834EB2">
        <w:rPr>
          <w:rFonts w:ascii="Times New Roman" w:hAnsi="Times New Roman" w:cs="Times New Roman"/>
          <w:color w:val="000000"/>
        </w:rPr>
        <w:t xml:space="preserve"> </w:t>
      </w:r>
      <w:r w:rsidRPr="00834EB2">
        <w:rPr>
          <w:rFonts w:ascii="Times New Roman" w:hAnsi="Times New Roman" w:cs="Times New Roman"/>
          <w:color w:val="000000"/>
          <w:lang w:val="uk-UA"/>
        </w:rPr>
        <w:t xml:space="preserve">не </w:t>
      </w:r>
      <w:proofErr w:type="spellStart"/>
      <w:r w:rsidRPr="00834EB2">
        <w:rPr>
          <w:rFonts w:ascii="Times New Roman" w:hAnsi="Times New Roman" w:cs="Times New Roman"/>
          <w:color w:val="000000"/>
          <w:lang w:val="uk-UA"/>
        </w:rPr>
        <w:t>читаем</w:t>
      </w:r>
      <w:r w:rsidRPr="00834EB2">
        <w:rPr>
          <w:rFonts w:ascii="Times New Roman" w:hAnsi="Times New Roman" w:cs="Times New Roman"/>
          <w:color w:val="000000"/>
        </w:rPr>
        <w:t>ый</w:t>
      </w:r>
      <w:proofErr w:type="spellEnd"/>
      <w:r w:rsidRPr="00834EB2">
        <w:rPr>
          <w:rFonts w:ascii="Times New Roman" w:hAnsi="Times New Roman" w:cs="Times New Roman"/>
          <w:color w:val="000000"/>
        </w:rPr>
        <w:t>);</w:t>
      </w:r>
    </w:p>
    <w:p w:rsidR="00AC7984" w:rsidRPr="00834EB2" w:rsidRDefault="00AC7984" w:rsidP="00AC7984">
      <w:pPr>
        <w:numPr>
          <w:ilvl w:val="0"/>
          <w:numId w:val="4"/>
        </w:numPr>
        <w:suppressAutoHyphens/>
        <w:spacing w:after="120" w:line="360" w:lineRule="auto"/>
        <w:rPr>
          <w:rFonts w:ascii="Times New Roman" w:hAnsi="Times New Roman" w:cs="Times New Roman"/>
        </w:rPr>
      </w:pPr>
      <w:proofErr w:type="spellStart"/>
      <w:r w:rsidRPr="00834EB2">
        <w:rPr>
          <w:rFonts w:ascii="Times New Roman" w:hAnsi="Times New Roman" w:cs="Times New Roman"/>
          <w:color w:val="000000"/>
        </w:rPr>
        <w:t>Description</w:t>
      </w:r>
      <w:proofErr w:type="spellEnd"/>
      <w:r w:rsidRPr="00834EB2">
        <w:rPr>
          <w:rFonts w:ascii="Times New Roman" w:hAnsi="Times New Roman" w:cs="Times New Roman"/>
          <w:color w:val="000000"/>
        </w:rPr>
        <w:t xml:space="preserve"> – «Бренды - большой выбор в интернет магазине YOUR OPTIC,  выгодные цены,  доставка по Москве,  СПб и всей России» (Нет указания бренда, текст в </w:t>
      </w:r>
      <w:r w:rsidRPr="00834EB2">
        <w:rPr>
          <w:rFonts w:ascii="Times New Roman" w:hAnsi="Times New Roman" w:cs="Times New Roman"/>
          <w:color w:val="000000"/>
          <w:lang w:val="en-US"/>
        </w:rPr>
        <w:t>description</w:t>
      </w:r>
      <w:r w:rsidRPr="00834EB2">
        <w:rPr>
          <w:rFonts w:ascii="Times New Roman" w:hAnsi="Times New Roman" w:cs="Times New Roman"/>
          <w:color w:val="000000"/>
        </w:rPr>
        <w:t xml:space="preserve"> следует слегка «очеловечить»)</w:t>
      </w:r>
    </w:p>
    <w:p w:rsidR="00AC7984" w:rsidRPr="00834EB2" w:rsidRDefault="00AC7984" w:rsidP="00AC7984">
      <w:pPr>
        <w:spacing w:line="360" w:lineRule="auto"/>
        <w:rPr>
          <w:rFonts w:ascii="Times New Roman" w:hAnsi="Times New Roman" w:cs="Times New Roman"/>
        </w:rPr>
      </w:pPr>
      <w:r w:rsidRPr="00834EB2">
        <w:rPr>
          <w:rFonts w:ascii="Times New Roman" w:eastAsia="Times New Roman" w:hAnsi="Times New Roman" w:cs="Times New Roman"/>
          <w:color w:val="000000"/>
        </w:rPr>
        <w:t xml:space="preserve">     </w:t>
      </w:r>
      <w:r w:rsidRPr="00834EB2">
        <w:rPr>
          <w:rFonts w:ascii="Times New Roman" w:hAnsi="Times New Roman" w:cs="Times New Roman"/>
          <w:color w:val="000000"/>
          <w:u w:val="single"/>
        </w:rPr>
        <w:t>Пример №2:</w:t>
      </w:r>
      <w:r w:rsidRPr="00834EB2">
        <w:rPr>
          <w:rFonts w:ascii="Times New Roman" w:hAnsi="Times New Roman" w:cs="Times New Roman"/>
          <w:color w:val="000000"/>
        </w:rPr>
        <w:t xml:space="preserve"> страница </w:t>
      </w:r>
      <w:hyperlink r:id="rId11" w:history="1">
        <w:r w:rsidRPr="00834EB2">
          <w:rPr>
            <w:rStyle w:val="aa"/>
            <w:rFonts w:ascii="Times New Roman" w:hAnsi="Times New Roman" w:cs="Times New Roman"/>
          </w:rPr>
          <w:t>https://your-optic.ru/tovary-dlya-okhoty/262-krepleniya-i-tyuning/256-tyuning-oruzhiya/5283-vkladysh-tigrsvd-pryamaya-os-dlya-priklada-m-/</w:t>
        </w:r>
      </w:hyperlink>
      <w:r w:rsidRPr="00834EB2">
        <w:rPr>
          <w:rFonts w:ascii="Times New Roman" w:hAnsi="Times New Roman" w:cs="Times New Roman"/>
          <w:color w:val="000000"/>
        </w:rPr>
        <w:t xml:space="preserve">  содержит </w:t>
      </w:r>
      <w:proofErr w:type="spellStart"/>
      <w:r w:rsidRPr="00834EB2">
        <w:rPr>
          <w:rFonts w:ascii="Times New Roman" w:hAnsi="Times New Roman" w:cs="Times New Roman"/>
          <w:color w:val="000000"/>
        </w:rPr>
        <w:t>метатеги</w:t>
      </w:r>
      <w:proofErr w:type="spellEnd"/>
      <w:r w:rsidRPr="00834EB2">
        <w:rPr>
          <w:rFonts w:ascii="Times New Roman" w:hAnsi="Times New Roman" w:cs="Times New Roman"/>
          <w:color w:val="000000"/>
        </w:rPr>
        <w:t>, не оптимизированные под сферу деятельности компании и продаваемые товары:</w:t>
      </w:r>
    </w:p>
    <w:p w:rsidR="00AC7984" w:rsidRPr="00834EB2" w:rsidRDefault="00AC7984" w:rsidP="00AC7984">
      <w:pPr>
        <w:numPr>
          <w:ilvl w:val="0"/>
          <w:numId w:val="4"/>
        </w:numPr>
        <w:suppressAutoHyphens/>
        <w:spacing w:after="120" w:line="360" w:lineRule="auto"/>
        <w:rPr>
          <w:rFonts w:ascii="Times New Roman" w:hAnsi="Times New Roman" w:cs="Times New Roman"/>
        </w:rPr>
      </w:pPr>
      <w:r w:rsidRPr="00834EB2">
        <w:rPr>
          <w:rFonts w:ascii="Times New Roman" w:hAnsi="Times New Roman" w:cs="Times New Roman"/>
          <w:color w:val="000000"/>
          <w:lang w:val="en-US"/>
        </w:rPr>
        <w:t>Title</w:t>
      </w:r>
      <w:r w:rsidRPr="00834EB2">
        <w:rPr>
          <w:rFonts w:ascii="Times New Roman" w:hAnsi="Times New Roman" w:cs="Times New Roman"/>
          <w:color w:val="000000"/>
        </w:rPr>
        <w:t xml:space="preserve"> – «Вкладыш "ТИГР/СВД" прямая ось для приклада М-серии и </w:t>
      </w:r>
      <w:proofErr w:type="spellStart"/>
      <w:r w:rsidRPr="00834EB2">
        <w:rPr>
          <w:rFonts w:ascii="Times New Roman" w:hAnsi="Times New Roman" w:cs="Times New Roman"/>
          <w:color w:val="000000"/>
        </w:rPr>
        <w:t>пистолетн</w:t>
      </w:r>
      <w:proofErr w:type="spellEnd"/>
      <w:r w:rsidRPr="00834EB2">
        <w:rPr>
          <w:rFonts w:ascii="Times New Roman" w:hAnsi="Times New Roman" w:cs="Times New Roman"/>
          <w:color w:val="000000"/>
        </w:rPr>
        <w:t>. рукояти АК-типа (2 положения), сплав В-95, вес 270гр. купить по цене 4855 руб. - интернет магазин YOUR OPTIC»; (</w:t>
      </w:r>
      <w:r w:rsidRPr="00834EB2">
        <w:rPr>
          <w:rFonts w:ascii="Times New Roman" w:hAnsi="Times New Roman" w:cs="Times New Roman"/>
          <w:color w:val="000000"/>
          <w:lang w:val="en-US"/>
        </w:rPr>
        <w:t>title</w:t>
      </w:r>
      <w:r w:rsidRPr="00834EB2">
        <w:rPr>
          <w:rFonts w:ascii="Times New Roman" w:hAnsi="Times New Roman" w:cs="Times New Roman"/>
          <w:color w:val="000000"/>
        </w:rPr>
        <w:t xml:space="preserve"> очень длинный </w:t>
      </w:r>
      <w:r w:rsidRPr="00834EB2">
        <w:rPr>
          <w:rFonts w:ascii="Times New Roman" w:hAnsi="Times New Roman" w:cs="Times New Roman"/>
          <w:color w:val="000000"/>
          <w:lang w:val="uk-UA"/>
        </w:rPr>
        <w:t xml:space="preserve">и </w:t>
      </w:r>
      <w:proofErr w:type="spellStart"/>
      <w:r w:rsidRPr="00834EB2">
        <w:rPr>
          <w:rFonts w:ascii="Times New Roman" w:hAnsi="Times New Roman" w:cs="Times New Roman"/>
          <w:color w:val="000000"/>
          <w:lang w:val="uk-UA"/>
        </w:rPr>
        <w:t>содержит</w:t>
      </w:r>
      <w:proofErr w:type="spellEnd"/>
      <w:r w:rsidRPr="00834EB2">
        <w:rPr>
          <w:rFonts w:ascii="Times New Roman" w:hAnsi="Times New Roman" w:cs="Times New Roman"/>
          <w:color w:val="000000"/>
          <w:lang w:val="uk-UA"/>
        </w:rPr>
        <w:t xml:space="preserve"> </w:t>
      </w:r>
      <w:proofErr w:type="spellStart"/>
      <w:r w:rsidRPr="00834EB2">
        <w:rPr>
          <w:rFonts w:ascii="Times New Roman" w:hAnsi="Times New Roman" w:cs="Times New Roman"/>
          <w:color w:val="000000"/>
          <w:lang w:val="uk-UA"/>
        </w:rPr>
        <w:t>лишнюю</w:t>
      </w:r>
      <w:proofErr w:type="spellEnd"/>
      <w:r w:rsidRPr="00834EB2">
        <w:rPr>
          <w:rFonts w:ascii="Times New Roman" w:hAnsi="Times New Roman" w:cs="Times New Roman"/>
          <w:color w:val="000000"/>
          <w:lang w:val="uk-UA"/>
        </w:rPr>
        <w:t xml:space="preserve"> </w:t>
      </w:r>
      <w:proofErr w:type="spellStart"/>
      <w:r w:rsidRPr="00834EB2">
        <w:rPr>
          <w:rFonts w:ascii="Times New Roman" w:hAnsi="Times New Roman" w:cs="Times New Roman"/>
          <w:color w:val="000000"/>
          <w:lang w:val="uk-UA"/>
        </w:rPr>
        <w:t>информацию</w:t>
      </w:r>
      <w:proofErr w:type="spellEnd"/>
      <w:r w:rsidRPr="00834EB2">
        <w:rPr>
          <w:rFonts w:ascii="Times New Roman" w:hAnsi="Times New Roman" w:cs="Times New Roman"/>
          <w:color w:val="000000"/>
        </w:rPr>
        <w:t>)</w:t>
      </w:r>
    </w:p>
    <w:p w:rsidR="00AC7984" w:rsidRPr="00834EB2" w:rsidRDefault="00AC7984" w:rsidP="00AC7984">
      <w:pPr>
        <w:numPr>
          <w:ilvl w:val="0"/>
          <w:numId w:val="4"/>
        </w:numPr>
        <w:suppressAutoHyphens/>
        <w:spacing w:after="120" w:line="360" w:lineRule="auto"/>
        <w:rPr>
          <w:rFonts w:ascii="Times New Roman" w:hAnsi="Times New Roman" w:cs="Times New Roman"/>
        </w:rPr>
      </w:pPr>
      <w:proofErr w:type="spellStart"/>
      <w:r w:rsidRPr="00834EB2">
        <w:rPr>
          <w:rFonts w:ascii="Times New Roman" w:hAnsi="Times New Roman" w:cs="Times New Roman"/>
          <w:color w:val="000000"/>
        </w:rPr>
        <w:t>Description</w:t>
      </w:r>
      <w:proofErr w:type="spellEnd"/>
      <w:r w:rsidRPr="00834EB2">
        <w:rPr>
          <w:rFonts w:ascii="Times New Roman" w:hAnsi="Times New Roman" w:cs="Times New Roman"/>
          <w:color w:val="000000"/>
        </w:rPr>
        <w:t xml:space="preserve"> – «Вкладыш»» (</w:t>
      </w:r>
      <w:proofErr w:type="spellStart"/>
      <w:r w:rsidRPr="00834EB2">
        <w:rPr>
          <w:rFonts w:ascii="Times New Roman" w:hAnsi="Times New Roman" w:cs="Times New Roman"/>
          <w:color w:val="000000"/>
        </w:rPr>
        <w:t>информаци</w:t>
      </w:r>
      <w:proofErr w:type="spellEnd"/>
      <w:r w:rsidRPr="00834EB2">
        <w:rPr>
          <w:rFonts w:ascii="Times New Roman" w:hAnsi="Times New Roman" w:cs="Times New Roman"/>
          <w:color w:val="000000"/>
          <w:lang w:val="uk-UA"/>
        </w:rPr>
        <w:t>и</w:t>
      </w:r>
      <w:r w:rsidRPr="00834EB2">
        <w:rPr>
          <w:rFonts w:ascii="Times New Roman" w:hAnsi="Times New Roman" w:cs="Times New Roman"/>
          <w:color w:val="000000"/>
        </w:rPr>
        <w:t xml:space="preserve"> в </w:t>
      </w:r>
      <w:r w:rsidRPr="00834EB2">
        <w:rPr>
          <w:rFonts w:ascii="Times New Roman" w:hAnsi="Times New Roman" w:cs="Times New Roman"/>
          <w:color w:val="000000"/>
          <w:lang w:val="en-US"/>
        </w:rPr>
        <w:t>description</w:t>
      </w:r>
      <w:r w:rsidRPr="00834EB2">
        <w:rPr>
          <w:rFonts w:ascii="Times New Roman" w:hAnsi="Times New Roman" w:cs="Times New Roman"/>
          <w:color w:val="000000"/>
        </w:rPr>
        <w:t xml:space="preserve"> не </w:t>
      </w:r>
      <w:proofErr w:type="spellStart"/>
      <w:r w:rsidRPr="00834EB2">
        <w:rPr>
          <w:rFonts w:ascii="Times New Roman" w:hAnsi="Times New Roman" w:cs="Times New Roman"/>
          <w:color w:val="000000"/>
          <w:lang w:val="uk-UA"/>
        </w:rPr>
        <w:t>достаточно</w:t>
      </w:r>
      <w:proofErr w:type="spellEnd"/>
      <w:r w:rsidRPr="00834EB2">
        <w:rPr>
          <w:rFonts w:ascii="Times New Roman" w:hAnsi="Times New Roman" w:cs="Times New Roman"/>
          <w:color w:val="000000"/>
        </w:rPr>
        <w:t>).</w:t>
      </w:r>
    </w:p>
    <w:p w:rsidR="00AC7984" w:rsidRPr="00834EB2" w:rsidRDefault="00AC7984" w:rsidP="004C135A">
      <w:pPr>
        <w:numPr>
          <w:ilvl w:val="1"/>
          <w:numId w:val="2"/>
        </w:numPr>
        <w:spacing w:after="122" w:line="363" w:lineRule="auto"/>
        <w:ind w:left="0" w:hanging="420"/>
        <w:rPr>
          <w:rFonts w:ascii="Times New Roman" w:eastAsia="Calibri" w:hAnsi="Times New Roman" w:cs="Times New Roman"/>
          <w:sz w:val="22"/>
          <w:lang w:val="ru-UA"/>
        </w:rPr>
      </w:pPr>
      <w:r w:rsidRPr="00834EB2">
        <w:rPr>
          <w:rFonts w:ascii="Times New Roman" w:eastAsia="Times New Roman" w:hAnsi="Times New Roman" w:cs="Times New Roman"/>
          <w:sz w:val="24"/>
        </w:rPr>
        <w:t xml:space="preserve">Ликвидация дублей страниц по </w:t>
      </w:r>
      <w:proofErr w:type="spellStart"/>
      <w:r w:rsidRPr="00834EB2">
        <w:rPr>
          <w:rFonts w:ascii="Times New Roman" w:eastAsia="Times New Roman" w:hAnsi="Times New Roman" w:cs="Times New Roman"/>
          <w:sz w:val="24"/>
        </w:rPr>
        <w:t>метатегу</w:t>
      </w:r>
      <w:proofErr w:type="spellEnd"/>
      <w:r w:rsidRPr="00834EB2">
        <w:rPr>
          <w:rFonts w:ascii="Times New Roman" w:eastAsia="Times New Roman" w:hAnsi="Times New Roman" w:cs="Times New Roman"/>
          <w:sz w:val="24"/>
        </w:rPr>
        <w:t xml:space="preserve"> </w:t>
      </w:r>
      <w:proofErr w:type="spellStart"/>
      <w:r w:rsidRPr="00834EB2">
        <w:rPr>
          <w:rFonts w:ascii="Times New Roman" w:eastAsia="Times New Roman" w:hAnsi="Times New Roman" w:cs="Times New Roman"/>
          <w:sz w:val="24"/>
        </w:rPr>
        <w:t>description</w:t>
      </w:r>
      <w:proofErr w:type="spellEnd"/>
      <w:r w:rsidRPr="00834EB2">
        <w:rPr>
          <w:rFonts w:ascii="Times New Roman" w:eastAsia="Times New Roman" w:hAnsi="Times New Roman" w:cs="Times New Roman"/>
          <w:sz w:val="24"/>
        </w:rPr>
        <w:t xml:space="preserve"> (см. Приложение 3, вкладка «</w:t>
      </w:r>
      <w:proofErr w:type="spellStart"/>
      <w:r w:rsidRPr="00834EB2">
        <w:rPr>
          <w:rFonts w:ascii="Times New Roman" w:eastAsia="Times New Roman" w:hAnsi="Times New Roman" w:cs="Times New Roman"/>
          <w:sz w:val="24"/>
        </w:rPr>
        <w:t>Description</w:t>
      </w:r>
      <w:proofErr w:type="spellEnd"/>
      <w:r w:rsidRPr="00834EB2">
        <w:rPr>
          <w:rFonts w:ascii="Times New Roman" w:eastAsia="Times New Roman" w:hAnsi="Times New Roman" w:cs="Times New Roman"/>
          <w:sz w:val="24"/>
        </w:rPr>
        <w:t>»)</w:t>
      </w:r>
      <w:r w:rsidRPr="00834EB2">
        <w:rPr>
          <w:rFonts w:ascii="Times New Roman" w:eastAsia="Times New Roman" w:hAnsi="Times New Roman" w:cs="Times New Roman"/>
          <w:sz w:val="24"/>
          <w:lang w:val="uk-UA"/>
        </w:rPr>
        <w:t>:</w:t>
      </w:r>
    </w:p>
    <w:p w:rsidR="00AC7984" w:rsidRPr="00834EB2" w:rsidRDefault="00AC7984" w:rsidP="00AC7984">
      <w:pPr>
        <w:numPr>
          <w:ilvl w:val="0"/>
          <w:numId w:val="5"/>
        </w:numPr>
        <w:suppressAutoHyphens/>
        <w:spacing w:after="120" w:line="360" w:lineRule="auto"/>
        <w:rPr>
          <w:rFonts w:ascii="Times New Roman" w:hAnsi="Times New Roman" w:cs="Times New Roman"/>
        </w:rPr>
      </w:pPr>
      <w:r w:rsidRPr="00834EB2">
        <w:rPr>
          <w:rFonts w:ascii="Times New Roman" w:hAnsi="Times New Roman" w:cs="Times New Roman"/>
          <w:color w:val="000000"/>
        </w:rPr>
        <w:t xml:space="preserve">тег «Прицел оптический </w:t>
      </w:r>
      <w:proofErr w:type="spellStart"/>
      <w:r w:rsidRPr="00834EB2">
        <w:rPr>
          <w:rFonts w:ascii="Times New Roman" w:hAnsi="Times New Roman" w:cs="Times New Roman"/>
          <w:color w:val="000000"/>
        </w:rPr>
        <w:t>Nikko</w:t>
      </w:r>
      <w:proofErr w:type="spellEnd"/>
      <w:r w:rsidRPr="00834EB2">
        <w:rPr>
          <w:rFonts w:ascii="Times New Roman" w:hAnsi="Times New Roman" w:cs="Times New Roman"/>
          <w:color w:val="000000"/>
        </w:rPr>
        <w:t xml:space="preserve"> </w:t>
      </w:r>
      <w:proofErr w:type="spellStart"/>
      <w:r w:rsidRPr="00834EB2">
        <w:rPr>
          <w:rFonts w:ascii="Times New Roman" w:hAnsi="Times New Roman" w:cs="Times New Roman"/>
          <w:color w:val="000000"/>
        </w:rPr>
        <w:t>Stirling</w:t>
      </w:r>
      <w:proofErr w:type="spellEnd"/>
      <w:r w:rsidRPr="00834EB2">
        <w:rPr>
          <w:rFonts w:ascii="Times New Roman" w:hAnsi="Times New Roman" w:cs="Times New Roman"/>
          <w:color w:val="000000"/>
        </w:rPr>
        <w:t xml:space="preserve"> PANAMAX 3-9X40 </w:t>
      </w:r>
      <w:proofErr w:type="spellStart"/>
      <w:r w:rsidRPr="00834EB2">
        <w:rPr>
          <w:rFonts w:ascii="Times New Roman" w:hAnsi="Times New Roman" w:cs="Times New Roman"/>
          <w:color w:val="000000"/>
        </w:rPr>
        <w:t>Half</w:t>
      </w:r>
      <w:proofErr w:type="spellEnd"/>
      <w:r w:rsidRPr="00834EB2">
        <w:rPr>
          <w:rFonts w:ascii="Times New Roman" w:hAnsi="Times New Roman" w:cs="Times New Roman"/>
          <w:color w:val="000000"/>
        </w:rPr>
        <w:t xml:space="preserve"> MD в интернет магазине YOUR OPTIC - различные варианты оплаты,  доставка по Москве,  СПб и всей России» содержится на страницах </w:t>
      </w:r>
    </w:p>
    <w:p w:rsidR="00AC7984" w:rsidRPr="00834EB2" w:rsidRDefault="0016246C" w:rsidP="00AC7984">
      <w:pPr>
        <w:spacing w:after="120" w:line="360" w:lineRule="auto"/>
        <w:ind w:left="360"/>
        <w:rPr>
          <w:rFonts w:ascii="Times New Roman" w:hAnsi="Times New Roman" w:cs="Times New Roman"/>
          <w:lang w:val="uk-UA"/>
        </w:rPr>
      </w:pPr>
      <w:hyperlink r:id="rId12" w:history="1">
        <w:r w:rsidR="00AC7984" w:rsidRPr="00834EB2">
          <w:rPr>
            <w:rStyle w:val="aa"/>
            <w:rFonts w:ascii="Times New Roman" w:hAnsi="Times New Roman" w:cs="Times New Roman"/>
          </w:rPr>
          <w:t>https://your-optic.ru/tovary-dlya-okhoty/pritsely-178/3990-pritsel-opticheskiy-nikko-stirling-panamax-3-9x40-half-md-/</w:t>
        </w:r>
      </w:hyperlink>
      <w:r w:rsidR="00AC7984" w:rsidRPr="00834EB2">
        <w:rPr>
          <w:rFonts w:ascii="Times New Roman" w:hAnsi="Times New Roman" w:cs="Times New Roman"/>
          <w:lang w:val="uk-UA"/>
        </w:rPr>
        <w:t xml:space="preserve"> </w:t>
      </w:r>
    </w:p>
    <w:p w:rsidR="00AC7984" w:rsidRPr="00834EB2" w:rsidRDefault="0016246C" w:rsidP="00AC7984">
      <w:pPr>
        <w:spacing w:after="120" w:line="360" w:lineRule="auto"/>
        <w:ind w:left="360"/>
        <w:rPr>
          <w:rFonts w:ascii="Times New Roman" w:hAnsi="Times New Roman" w:cs="Times New Roman"/>
          <w:lang w:val="uk-UA"/>
        </w:rPr>
      </w:pPr>
      <w:hyperlink r:id="rId13" w:history="1">
        <w:r w:rsidR="00AC7984" w:rsidRPr="00834EB2">
          <w:rPr>
            <w:rStyle w:val="aa"/>
            <w:rFonts w:ascii="Times New Roman" w:hAnsi="Times New Roman" w:cs="Times New Roman"/>
          </w:rPr>
          <w:t>https</w:t>
        </w:r>
        <w:r w:rsidR="00AC7984" w:rsidRPr="00834EB2">
          <w:rPr>
            <w:rStyle w:val="aa"/>
            <w:rFonts w:ascii="Times New Roman" w:hAnsi="Times New Roman" w:cs="Times New Roman"/>
            <w:lang w:val="uk-UA"/>
          </w:rPr>
          <w:t>://</w:t>
        </w:r>
        <w:r w:rsidR="00AC7984" w:rsidRPr="00834EB2">
          <w:rPr>
            <w:rStyle w:val="aa"/>
            <w:rFonts w:ascii="Times New Roman" w:hAnsi="Times New Roman" w:cs="Times New Roman"/>
          </w:rPr>
          <w:t>your</w:t>
        </w:r>
        <w:r w:rsidR="00AC7984" w:rsidRPr="00834EB2">
          <w:rPr>
            <w:rStyle w:val="aa"/>
            <w:rFonts w:ascii="Times New Roman" w:hAnsi="Times New Roman" w:cs="Times New Roman"/>
            <w:lang w:val="uk-UA"/>
          </w:rPr>
          <w:t>-</w:t>
        </w:r>
        <w:r w:rsidR="00AC7984" w:rsidRPr="00834EB2">
          <w:rPr>
            <w:rStyle w:val="aa"/>
            <w:rFonts w:ascii="Times New Roman" w:hAnsi="Times New Roman" w:cs="Times New Roman"/>
          </w:rPr>
          <w:t>optic</w:t>
        </w:r>
        <w:r w:rsidR="00AC7984" w:rsidRPr="00834EB2">
          <w:rPr>
            <w:rStyle w:val="aa"/>
            <w:rFonts w:ascii="Times New Roman" w:hAnsi="Times New Roman" w:cs="Times New Roman"/>
            <w:lang w:val="uk-UA"/>
          </w:rPr>
          <w:t>.</w:t>
        </w:r>
        <w:r w:rsidR="00AC7984" w:rsidRPr="00834EB2">
          <w:rPr>
            <w:rStyle w:val="aa"/>
            <w:rFonts w:ascii="Times New Roman" w:hAnsi="Times New Roman" w:cs="Times New Roman"/>
          </w:rPr>
          <w:t>ru</w:t>
        </w:r>
        <w:r w:rsidR="00AC7984" w:rsidRPr="00834EB2">
          <w:rPr>
            <w:rStyle w:val="aa"/>
            <w:rFonts w:ascii="Times New Roman" w:hAnsi="Times New Roman" w:cs="Times New Roman"/>
            <w:lang w:val="uk-UA"/>
          </w:rPr>
          <w:t>/</w:t>
        </w:r>
        <w:r w:rsidR="00AC7984" w:rsidRPr="00834EB2">
          <w:rPr>
            <w:rStyle w:val="aa"/>
            <w:rFonts w:ascii="Times New Roman" w:hAnsi="Times New Roman" w:cs="Times New Roman"/>
          </w:rPr>
          <w:t>tovary</w:t>
        </w:r>
        <w:r w:rsidR="00AC7984" w:rsidRPr="00834EB2">
          <w:rPr>
            <w:rStyle w:val="aa"/>
            <w:rFonts w:ascii="Times New Roman" w:hAnsi="Times New Roman" w:cs="Times New Roman"/>
            <w:lang w:val="uk-UA"/>
          </w:rPr>
          <w:t>-</w:t>
        </w:r>
        <w:r w:rsidR="00AC7984" w:rsidRPr="00834EB2">
          <w:rPr>
            <w:rStyle w:val="aa"/>
            <w:rFonts w:ascii="Times New Roman" w:hAnsi="Times New Roman" w:cs="Times New Roman"/>
          </w:rPr>
          <w:t>dlya</w:t>
        </w:r>
        <w:r w:rsidR="00AC7984" w:rsidRPr="00834EB2">
          <w:rPr>
            <w:rStyle w:val="aa"/>
            <w:rFonts w:ascii="Times New Roman" w:hAnsi="Times New Roman" w:cs="Times New Roman"/>
            <w:lang w:val="uk-UA"/>
          </w:rPr>
          <w:t>-</w:t>
        </w:r>
        <w:r w:rsidR="00AC7984" w:rsidRPr="00834EB2">
          <w:rPr>
            <w:rStyle w:val="aa"/>
            <w:rFonts w:ascii="Times New Roman" w:hAnsi="Times New Roman" w:cs="Times New Roman"/>
          </w:rPr>
          <w:t>okhoty</w:t>
        </w:r>
        <w:r w:rsidR="00AC7984" w:rsidRPr="00834EB2">
          <w:rPr>
            <w:rStyle w:val="aa"/>
            <w:rFonts w:ascii="Times New Roman" w:hAnsi="Times New Roman" w:cs="Times New Roman"/>
            <w:lang w:val="uk-UA"/>
          </w:rPr>
          <w:t>/</w:t>
        </w:r>
        <w:r w:rsidR="00AC7984" w:rsidRPr="00834EB2">
          <w:rPr>
            <w:rStyle w:val="aa"/>
            <w:rFonts w:ascii="Times New Roman" w:hAnsi="Times New Roman" w:cs="Times New Roman"/>
          </w:rPr>
          <w:t>pritsely</w:t>
        </w:r>
        <w:r w:rsidR="00AC7984" w:rsidRPr="00834EB2">
          <w:rPr>
            <w:rStyle w:val="aa"/>
            <w:rFonts w:ascii="Times New Roman" w:hAnsi="Times New Roman" w:cs="Times New Roman"/>
            <w:lang w:val="uk-UA"/>
          </w:rPr>
          <w:t>-178/3991-</w:t>
        </w:r>
        <w:r w:rsidR="00AC7984" w:rsidRPr="00834EB2">
          <w:rPr>
            <w:rStyle w:val="aa"/>
            <w:rFonts w:ascii="Times New Roman" w:hAnsi="Times New Roman" w:cs="Times New Roman"/>
          </w:rPr>
          <w:t>pritsel</w:t>
        </w:r>
        <w:r w:rsidR="00AC7984" w:rsidRPr="00834EB2">
          <w:rPr>
            <w:rStyle w:val="aa"/>
            <w:rFonts w:ascii="Times New Roman" w:hAnsi="Times New Roman" w:cs="Times New Roman"/>
            <w:lang w:val="uk-UA"/>
          </w:rPr>
          <w:t>-</w:t>
        </w:r>
        <w:r w:rsidR="00AC7984" w:rsidRPr="00834EB2">
          <w:rPr>
            <w:rStyle w:val="aa"/>
            <w:rFonts w:ascii="Times New Roman" w:hAnsi="Times New Roman" w:cs="Times New Roman"/>
          </w:rPr>
          <w:t>opticheskiy</w:t>
        </w:r>
        <w:r w:rsidR="00AC7984" w:rsidRPr="00834EB2">
          <w:rPr>
            <w:rStyle w:val="aa"/>
            <w:rFonts w:ascii="Times New Roman" w:hAnsi="Times New Roman" w:cs="Times New Roman"/>
            <w:lang w:val="uk-UA"/>
          </w:rPr>
          <w:t>-</w:t>
        </w:r>
        <w:r w:rsidR="00AC7984" w:rsidRPr="00834EB2">
          <w:rPr>
            <w:rStyle w:val="aa"/>
            <w:rFonts w:ascii="Times New Roman" w:hAnsi="Times New Roman" w:cs="Times New Roman"/>
          </w:rPr>
          <w:t>nikko</w:t>
        </w:r>
        <w:r w:rsidR="00AC7984" w:rsidRPr="00834EB2">
          <w:rPr>
            <w:rStyle w:val="aa"/>
            <w:rFonts w:ascii="Times New Roman" w:hAnsi="Times New Roman" w:cs="Times New Roman"/>
            <w:lang w:val="uk-UA"/>
          </w:rPr>
          <w:t>-</w:t>
        </w:r>
        <w:r w:rsidR="00AC7984" w:rsidRPr="00834EB2">
          <w:rPr>
            <w:rStyle w:val="aa"/>
            <w:rFonts w:ascii="Times New Roman" w:hAnsi="Times New Roman" w:cs="Times New Roman"/>
          </w:rPr>
          <w:t>stirling</w:t>
        </w:r>
        <w:r w:rsidR="00AC7984" w:rsidRPr="00834EB2">
          <w:rPr>
            <w:rStyle w:val="aa"/>
            <w:rFonts w:ascii="Times New Roman" w:hAnsi="Times New Roman" w:cs="Times New Roman"/>
            <w:lang w:val="uk-UA"/>
          </w:rPr>
          <w:t>-</w:t>
        </w:r>
        <w:r w:rsidR="00AC7984" w:rsidRPr="00834EB2">
          <w:rPr>
            <w:rStyle w:val="aa"/>
            <w:rFonts w:ascii="Times New Roman" w:hAnsi="Times New Roman" w:cs="Times New Roman"/>
          </w:rPr>
          <w:t>panamax</w:t>
        </w:r>
        <w:r w:rsidR="00AC7984" w:rsidRPr="00834EB2">
          <w:rPr>
            <w:rStyle w:val="aa"/>
            <w:rFonts w:ascii="Times New Roman" w:hAnsi="Times New Roman" w:cs="Times New Roman"/>
            <w:lang w:val="uk-UA"/>
          </w:rPr>
          <w:t>-3-9</w:t>
        </w:r>
        <w:r w:rsidR="00AC7984" w:rsidRPr="00834EB2">
          <w:rPr>
            <w:rStyle w:val="aa"/>
            <w:rFonts w:ascii="Times New Roman" w:hAnsi="Times New Roman" w:cs="Times New Roman"/>
          </w:rPr>
          <w:t>x</w:t>
        </w:r>
        <w:r w:rsidR="00AC7984" w:rsidRPr="00834EB2">
          <w:rPr>
            <w:rStyle w:val="aa"/>
            <w:rFonts w:ascii="Times New Roman" w:hAnsi="Times New Roman" w:cs="Times New Roman"/>
            <w:lang w:val="uk-UA"/>
          </w:rPr>
          <w:t>40-</w:t>
        </w:r>
        <w:r w:rsidR="00AC7984" w:rsidRPr="00834EB2">
          <w:rPr>
            <w:rStyle w:val="aa"/>
            <w:rFonts w:ascii="Times New Roman" w:hAnsi="Times New Roman" w:cs="Times New Roman"/>
          </w:rPr>
          <w:t>half</w:t>
        </w:r>
        <w:r w:rsidR="00AC7984" w:rsidRPr="00834EB2">
          <w:rPr>
            <w:rStyle w:val="aa"/>
            <w:rFonts w:ascii="Times New Roman" w:hAnsi="Times New Roman" w:cs="Times New Roman"/>
            <w:lang w:val="uk-UA"/>
          </w:rPr>
          <w:t>-</w:t>
        </w:r>
        <w:r w:rsidR="00AC7984" w:rsidRPr="00834EB2">
          <w:rPr>
            <w:rStyle w:val="aa"/>
            <w:rFonts w:ascii="Times New Roman" w:hAnsi="Times New Roman" w:cs="Times New Roman"/>
          </w:rPr>
          <w:t>md</w:t>
        </w:r>
        <w:r w:rsidR="00AC7984" w:rsidRPr="00834EB2">
          <w:rPr>
            <w:rStyle w:val="aa"/>
            <w:rFonts w:ascii="Times New Roman" w:hAnsi="Times New Roman" w:cs="Times New Roman"/>
            <w:lang w:val="uk-UA"/>
          </w:rPr>
          <w:t>-/</w:t>
        </w:r>
      </w:hyperlink>
      <w:r w:rsidR="00AC7984" w:rsidRPr="00834EB2">
        <w:rPr>
          <w:rFonts w:ascii="Times New Roman" w:hAnsi="Times New Roman" w:cs="Times New Roman"/>
          <w:lang w:val="uk-UA"/>
        </w:rPr>
        <w:t xml:space="preserve"> </w:t>
      </w:r>
    </w:p>
    <w:p w:rsidR="00AC7984" w:rsidRPr="00834EB2" w:rsidRDefault="0016246C" w:rsidP="00AC7984">
      <w:pPr>
        <w:spacing w:after="120" w:line="360" w:lineRule="auto"/>
        <w:ind w:left="360"/>
        <w:rPr>
          <w:rFonts w:ascii="Times New Roman" w:hAnsi="Times New Roman" w:cs="Times New Roman"/>
          <w:lang w:val="uk-UA"/>
        </w:rPr>
      </w:pPr>
      <w:hyperlink r:id="rId14" w:history="1">
        <w:r w:rsidR="00AC7984" w:rsidRPr="00834EB2">
          <w:rPr>
            <w:rStyle w:val="aa"/>
            <w:rFonts w:ascii="Times New Roman" w:hAnsi="Times New Roman" w:cs="Times New Roman"/>
          </w:rPr>
          <w:t>https</w:t>
        </w:r>
        <w:r w:rsidR="00AC7984" w:rsidRPr="00834EB2">
          <w:rPr>
            <w:rStyle w:val="aa"/>
            <w:rFonts w:ascii="Times New Roman" w:hAnsi="Times New Roman" w:cs="Times New Roman"/>
            <w:lang w:val="uk-UA"/>
          </w:rPr>
          <w:t>://</w:t>
        </w:r>
        <w:r w:rsidR="00AC7984" w:rsidRPr="00834EB2">
          <w:rPr>
            <w:rStyle w:val="aa"/>
            <w:rFonts w:ascii="Times New Roman" w:hAnsi="Times New Roman" w:cs="Times New Roman"/>
          </w:rPr>
          <w:t>your</w:t>
        </w:r>
        <w:r w:rsidR="00AC7984" w:rsidRPr="00834EB2">
          <w:rPr>
            <w:rStyle w:val="aa"/>
            <w:rFonts w:ascii="Times New Roman" w:hAnsi="Times New Roman" w:cs="Times New Roman"/>
            <w:lang w:val="uk-UA"/>
          </w:rPr>
          <w:t>-</w:t>
        </w:r>
        <w:r w:rsidR="00AC7984" w:rsidRPr="00834EB2">
          <w:rPr>
            <w:rStyle w:val="aa"/>
            <w:rFonts w:ascii="Times New Roman" w:hAnsi="Times New Roman" w:cs="Times New Roman"/>
          </w:rPr>
          <w:t>optic</w:t>
        </w:r>
        <w:r w:rsidR="00AC7984" w:rsidRPr="00834EB2">
          <w:rPr>
            <w:rStyle w:val="aa"/>
            <w:rFonts w:ascii="Times New Roman" w:hAnsi="Times New Roman" w:cs="Times New Roman"/>
            <w:lang w:val="uk-UA"/>
          </w:rPr>
          <w:t>.</w:t>
        </w:r>
        <w:r w:rsidR="00AC7984" w:rsidRPr="00834EB2">
          <w:rPr>
            <w:rStyle w:val="aa"/>
            <w:rFonts w:ascii="Times New Roman" w:hAnsi="Times New Roman" w:cs="Times New Roman"/>
          </w:rPr>
          <w:t>ru</w:t>
        </w:r>
        <w:r w:rsidR="00AC7984" w:rsidRPr="00834EB2">
          <w:rPr>
            <w:rStyle w:val="aa"/>
            <w:rFonts w:ascii="Times New Roman" w:hAnsi="Times New Roman" w:cs="Times New Roman"/>
            <w:lang w:val="uk-UA"/>
          </w:rPr>
          <w:t>/</w:t>
        </w:r>
        <w:r w:rsidR="00AC7984" w:rsidRPr="00834EB2">
          <w:rPr>
            <w:rStyle w:val="aa"/>
            <w:rFonts w:ascii="Times New Roman" w:hAnsi="Times New Roman" w:cs="Times New Roman"/>
          </w:rPr>
          <w:t>tovary</w:t>
        </w:r>
        <w:r w:rsidR="00AC7984" w:rsidRPr="00834EB2">
          <w:rPr>
            <w:rStyle w:val="aa"/>
            <w:rFonts w:ascii="Times New Roman" w:hAnsi="Times New Roman" w:cs="Times New Roman"/>
            <w:lang w:val="uk-UA"/>
          </w:rPr>
          <w:t>-</w:t>
        </w:r>
        <w:r w:rsidR="00AC7984" w:rsidRPr="00834EB2">
          <w:rPr>
            <w:rStyle w:val="aa"/>
            <w:rFonts w:ascii="Times New Roman" w:hAnsi="Times New Roman" w:cs="Times New Roman"/>
          </w:rPr>
          <w:t>dlya</w:t>
        </w:r>
        <w:r w:rsidR="00AC7984" w:rsidRPr="00834EB2">
          <w:rPr>
            <w:rStyle w:val="aa"/>
            <w:rFonts w:ascii="Times New Roman" w:hAnsi="Times New Roman" w:cs="Times New Roman"/>
            <w:lang w:val="uk-UA"/>
          </w:rPr>
          <w:t>-</w:t>
        </w:r>
        <w:r w:rsidR="00AC7984" w:rsidRPr="00834EB2">
          <w:rPr>
            <w:rStyle w:val="aa"/>
            <w:rFonts w:ascii="Times New Roman" w:hAnsi="Times New Roman" w:cs="Times New Roman"/>
          </w:rPr>
          <w:t>okhoty</w:t>
        </w:r>
        <w:r w:rsidR="00AC7984" w:rsidRPr="00834EB2">
          <w:rPr>
            <w:rStyle w:val="aa"/>
            <w:rFonts w:ascii="Times New Roman" w:hAnsi="Times New Roman" w:cs="Times New Roman"/>
            <w:lang w:val="uk-UA"/>
          </w:rPr>
          <w:t>/</w:t>
        </w:r>
        <w:r w:rsidR="00AC7984" w:rsidRPr="00834EB2">
          <w:rPr>
            <w:rStyle w:val="aa"/>
            <w:rFonts w:ascii="Times New Roman" w:hAnsi="Times New Roman" w:cs="Times New Roman"/>
          </w:rPr>
          <w:t>pritsely</w:t>
        </w:r>
        <w:r w:rsidR="00AC7984" w:rsidRPr="00834EB2">
          <w:rPr>
            <w:rStyle w:val="aa"/>
            <w:rFonts w:ascii="Times New Roman" w:hAnsi="Times New Roman" w:cs="Times New Roman"/>
            <w:lang w:val="uk-UA"/>
          </w:rPr>
          <w:t>-178/3908-</w:t>
        </w:r>
        <w:r w:rsidR="00AC7984" w:rsidRPr="00834EB2">
          <w:rPr>
            <w:rStyle w:val="aa"/>
            <w:rFonts w:ascii="Times New Roman" w:hAnsi="Times New Roman" w:cs="Times New Roman"/>
          </w:rPr>
          <w:t>pritsel</w:t>
        </w:r>
        <w:r w:rsidR="00AC7984" w:rsidRPr="00834EB2">
          <w:rPr>
            <w:rStyle w:val="aa"/>
            <w:rFonts w:ascii="Times New Roman" w:hAnsi="Times New Roman" w:cs="Times New Roman"/>
            <w:lang w:val="uk-UA"/>
          </w:rPr>
          <w:t>-</w:t>
        </w:r>
        <w:r w:rsidR="00AC7984" w:rsidRPr="00834EB2">
          <w:rPr>
            <w:rStyle w:val="aa"/>
            <w:rFonts w:ascii="Times New Roman" w:hAnsi="Times New Roman" w:cs="Times New Roman"/>
          </w:rPr>
          <w:t>opticheskiy</w:t>
        </w:r>
        <w:r w:rsidR="00AC7984" w:rsidRPr="00834EB2">
          <w:rPr>
            <w:rStyle w:val="aa"/>
            <w:rFonts w:ascii="Times New Roman" w:hAnsi="Times New Roman" w:cs="Times New Roman"/>
            <w:lang w:val="uk-UA"/>
          </w:rPr>
          <w:t>-</w:t>
        </w:r>
        <w:r w:rsidR="00AC7984" w:rsidRPr="00834EB2">
          <w:rPr>
            <w:rStyle w:val="aa"/>
            <w:rFonts w:ascii="Times New Roman" w:hAnsi="Times New Roman" w:cs="Times New Roman"/>
          </w:rPr>
          <w:t>nikko</w:t>
        </w:r>
        <w:r w:rsidR="00AC7984" w:rsidRPr="00834EB2">
          <w:rPr>
            <w:rStyle w:val="aa"/>
            <w:rFonts w:ascii="Times New Roman" w:hAnsi="Times New Roman" w:cs="Times New Roman"/>
            <w:lang w:val="uk-UA"/>
          </w:rPr>
          <w:t>-</w:t>
        </w:r>
        <w:r w:rsidR="00AC7984" w:rsidRPr="00834EB2">
          <w:rPr>
            <w:rStyle w:val="aa"/>
            <w:rFonts w:ascii="Times New Roman" w:hAnsi="Times New Roman" w:cs="Times New Roman"/>
          </w:rPr>
          <w:t>stirling</w:t>
        </w:r>
        <w:r w:rsidR="00AC7984" w:rsidRPr="00834EB2">
          <w:rPr>
            <w:rStyle w:val="aa"/>
            <w:rFonts w:ascii="Times New Roman" w:hAnsi="Times New Roman" w:cs="Times New Roman"/>
            <w:lang w:val="uk-UA"/>
          </w:rPr>
          <w:t>-</w:t>
        </w:r>
        <w:r w:rsidR="00AC7984" w:rsidRPr="00834EB2">
          <w:rPr>
            <w:rStyle w:val="aa"/>
            <w:rFonts w:ascii="Times New Roman" w:hAnsi="Times New Roman" w:cs="Times New Roman"/>
          </w:rPr>
          <w:t>airking</w:t>
        </w:r>
        <w:r w:rsidR="00AC7984" w:rsidRPr="00834EB2">
          <w:rPr>
            <w:rStyle w:val="aa"/>
            <w:rFonts w:ascii="Times New Roman" w:hAnsi="Times New Roman" w:cs="Times New Roman"/>
            <w:lang w:val="uk-UA"/>
          </w:rPr>
          <w:t>-4</w:t>
        </w:r>
        <w:r w:rsidR="00AC7984" w:rsidRPr="00834EB2">
          <w:rPr>
            <w:rStyle w:val="aa"/>
            <w:rFonts w:ascii="Times New Roman" w:hAnsi="Times New Roman" w:cs="Times New Roman"/>
          </w:rPr>
          <w:t>x</w:t>
        </w:r>
        <w:r w:rsidR="00AC7984" w:rsidRPr="00834EB2">
          <w:rPr>
            <w:rStyle w:val="aa"/>
            <w:rFonts w:ascii="Times New Roman" w:hAnsi="Times New Roman" w:cs="Times New Roman"/>
            <w:lang w:val="uk-UA"/>
          </w:rPr>
          <w:t>32-</w:t>
        </w:r>
        <w:r w:rsidR="00AC7984" w:rsidRPr="00834EB2">
          <w:rPr>
            <w:rStyle w:val="aa"/>
            <w:rFonts w:ascii="Times New Roman" w:hAnsi="Times New Roman" w:cs="Times New Roman"/>
          </w:rPr>
          <w:t>ao</w:t>
        </w:r>
        <w:r w:rsidR="00AC7984" w:rsidRPr="00834EB2">
          <w:rPr>
            <w:rStyle w:val="aa"/>
            <w:rFonts w:ascii="Times New Roman" w:hAnsi="Times New Roman" w:cs="Times New Roman"/>
            <w:lang w:val="uk-UA"/>
          </w:rPr>
          <w:t>-</w:t>
        </w:r>
        <w:r w:rsidR="00AC7984" w:rsidRPr="00834EB2">
          <w:rPr>
            <w:rStyle w:val="aa"/>
            <w:rFonts w:ascii="Times New Roman" w:hAnsi="Times New Roman" w:cs="Times New Roman"/>
          </w:rPr>
          <w:t>halfmil</w:t>
        </w:r>
        <w:r w:rsidR="00AC7984" w:rsidRPr="00834EB2">
          <w:rPr>
            <w:rStyle w:val="aa"/>
            <w:rFonts w:ascii="Times New Roman" w:hAnsi="Times New Roman" w:cs="Times New Roman"/>
            <w:lang w:val="uk-UA"/>
          </w:rPr>
          <w:t>/</w:t>
        </w:r>
      </w:hyperlink>
      <w:r w:rsidR="00AC7984" w:rsidRPr="00834EB2">
        <w:rPr>
          <w:rFonts w:ascii="Times New Roman" w:hAnsi="Times New Roman" w:cs="Times New Roman"/>
          <w:lang w:val="uk-UA"/>
        </w:rPr>
        <w:t xml:space="preserve"> </w:t>
      </w:r>
    </w:p>
    <w:p w:rsidR="00AC7984" w:rsidRDefault="0016246C" w:rsidP="00AC7984">
      <w:pPr>
        <w:spacing w:after="120" w:line="360" w:lineRule="auto"/>
        <w:ind w:left="360"/>
        <w:rPr>
          <w:rStyle w:val="aa"/>
          <w:rFonts w:ascii="Times New Roman" w:hAnsi="Times New Roman" w:cs="Times New Roman"/>
          <w:lang w:val="uk-UA"/>
        </w:rPr>
      </w:pPr>
      <w:hyperlink r:id="rId15" w:history="1">
        <w:r w:rsidR="00AC7984" w:rsidRPr="00834EB2">
          <w:rPr>
            <w:rStyle w:val="aa"/>
            <w:rFonts w:ascii="Times New Roman" w:hAnsi="Times New Roman" w:cs="Times New Roman"/>
          </w:rPr>
          <w:t>https</w:t>
        </w:r>
        <w:r w:rsidR="00AC7984" w:rsidRPr="00834EB2">
          <w:rPr>
            <w:rStyle w:val="aa"/>
            <w:rFonts w:ascii="Times New Roman" w:hAnsi="Times New Roman" w:cs="Times New Roman"/>
            <w:lang w:val="uk-UA"/>
          </w:rPr>
          <w:t>://</w:t>
        </w:r>
        <w:r w:rsidR="00AC7984" w:rsidRPr="00834EB2">
          <w:rPr>
            <w:rStyle w:val="aa"/>
            <w:rFonts w:ascii="Times New Roman" w:hAnsi="Times New Roman" w:cs="Times New Roman"/>
          </w:rPr>
          <w:t>your</w:t>
        </w:r>
        <w:r w:rsidR="00AC7984" w:rsidRPr="00834EB2">
          <w:rPr>
            <w:rStyle w:val="aa"/>
            <w:rFonts w:ascii="Times New Roman" w:hAnsi="Times New Roman" w:cs="Times New Roman"/>
            <w:lang w:val="uk-UA"/>
          </w:rPr>
          <w:t>-</w:t>
        </w:r>
        <w:r w:rsidR="00AC7984" w:rsidRPr="00834EB2">
          <w:rPr>
            <w:rStyle w:val="aa"/>
            <w:rFonts w:ascii="Times New Roman" w:hAnsi="Times New Roman" w:cs="Times New Roman"/>
          </w:rPr>
          <w:t>optic</w:t>
        </w:r>
        <w:r w:rsidR="00AC7984" w:rsidRPr="00834EB2">
          <w:rPr>
            <w:rStyle w:val="aa"/>
            <w:rFonts w:ascii="Times New Roman" w:hAnsi="Times New Roman" w:cs="Times New Roman"/>
            <w:lang w:val="uk-UA"/>
          </w:rPr>
          <w:t>.</w:t>
        </w:r>
        <w:r w:rsidR="00AC7984" w:rsidRPr="00834EB2">
          <w:rPr>
            <w:rStyle w:val="aa"/>
            <w:rFonts w:ascii="Times New Roman" w:hAnsi="Times New Roman" w:cs="Times New Roman"/>
          </w:rPr>
          <w:t>ru</w:t>
        </w:r>
        <w:r w:rsidR="00AC7984" w:rsidRPr="00834EB2">
          <w:rPr>
            <w:rStyle w:val="aa"/>
            <w:rFonts w:ascii="Times New Roman" w:hAnsi="Times New Roman" w:cs="Times New Roman"/>
            <w:lang w:val="uk-UA"/>
          </w:rPr>
          <w:t>/</w:t>
        </w:r>
        <w:r w:rsidR="00AC7984" w:rsidRPr="00834EB2">
          <w:rPr>
            <w:rStyle w:val="aa"/>
            <w:rFonts w:ascii="Times New Roman" w:hAnsi="Times New Roman" w:cs="Times New Roman"/>
          </w:rPr>
          <w:t>tovary</w:t>
        </w:r>
        <w:r w:rsidR="00AC7984" w:rsidRPr="00834EB2">
          <w:rPr>
            <w:rStyle w:val="aa"/>
            <w:rFonts w:ascii="Times New Roman" w:hAnsi="Times New Roman" w:cs="Times New Roman"/>
            <w:lang w:val="uk-UA"/>
          </w:rPr>
          <w:t>-</w:t>
        </w:r>
        <w:r w:rsidR="00AC7984" w:rsidRPr="00834EB2">
          <w:rPr>
            <w:rStyle w:val="aa"/>
            <w:rFonts w:ascii="Times New Roman" w:hAnsi="Times New Roman" w:cs="Times New Roman"/>
          </w:rPr>
          <w:t>dlya</w:t>
        </w:r>
        <w:r w:rsidR="00AC7984" w:rsidRPr="00834EB2">
          <w:rPr>
            <w:rStyle w:val="aa"/>
            <w:rFonts w:ascii="Times New Roman" w:hAnsi="Times New Roman" w:cs="Times New Roman"/>
            <w:lang w:val="uk-UA"/>
          </w:rPr>
          <w:t>-</w:t>
        </w:r>
        <w:r w:rsidR="00AC7984" w:rsidRPr="00834EB2">
          <w:rPr>
            <w:rStyle w:val="aa"/>
            <w:rFonts w:ascii="Times New Roman" w:hAnsi="Times New Roman" w:cs="Times New Roman"/>
          </w:rPr>
          <w:t>okhoty</w:t>
        </w:r>
        <w:r w:rsidR="00AC7984" w:rsidRPr="00834EB2">
          <w:rPr>
            <w:rStyle w:val="aa"/>
            <w:rFonts w:ascii="Times New Roman" w:hAnsi="Times New Roman" w:cs="Times New Roman"/>
            <w:lang w:val="uk-UA"/>
          </w:rPr>
          <w:t>/</w:t>
        </w:r>
        <w:r w:rsidR="00AC7984" w:rsidRPr="00834EB2">
          <w:rPr>
            <w:rStyle w:val="aa"/>
            <w:rFonts w:ascii="Times New Roman" w:hAnsi="Times New Roman" w:cs="Times New Roman"/>
          </w:rPr>
          <w:t>pritsely</w:t>
        </w:r>
        <w:r w:rsidR="00AC7984" w:rsidRPr="00834EB2">
          <w:rPr>
            <w:rStyle w:val="aa"/>
            <w:rFonts w:ascii="Times New Roman" w:hAnsi="Times New Roman" w:cs="Times New Roman"/>
            <w:lang w:val="uk-UA"/>
          </w:rPr>
          <w:t>-178/3909-</w:t>
        </w:r>
        <w:r w:rsidR="00AC7984" w:rsidRPr="00834EB2">
          <w:rPr>
            <w:rStyle w:val="aa"/>
            <w:rFonts w:ascii="Times New Roman" w:hAnsi="Times New Roman" w:cs="Times New Roman"/>
          </w:rPr>
          <w:t>pritsel</w:t>
        </w:r>
        <w:r w:rsidR="00AC7984" w:rsidRPr="00834EB2">
          <w:rPr>
            <w:rStyle w:val="aa"/>
            <w:rFonts w:ascii="Times New Roman" w:hAnsi="Times New Roman" w:cs="Times New Roman"/>
            <w:lang w:val="uk-UA"/>
          </w:rPr>
          <w:t>-</w:t>
        </w:r>
        <w:r w:rsidR="00AC7984" w:rsidRPr="00834EB2">
          <w:rPr>
            <w:rStyle w:val="aa"/>
            <w:rFonts w:ascii="Times New Roman" w:hAnsi="Times New Roman" w:cs="Times New Roman"/>
          </w:rPr>
          <w:t>opticheskiy</w:t>
        </w:r>
        <w:r w:rsidR="00AC7984" w:rsidRPr="00834EB2">
          <w:rPr>
            <w:rStyle w:val="aa"/>
            <w:rFonts w:ascii="Times New Roman" w:hAnsi="Times New Roman" w:cs="Times New Roman"/>
            <w:lang w:val="uk-UA"/>
          </w:rPr>
          <w:t>-</w:t>
        </w:r>
        <w:r w:rsidR="00AC7984" w:rsidRPr="00834EB2">
          <w:rPr>
            <w:rStyle w:val="aa"/>
            <w:rFonts w:ascii="Times New Roman" w:hAnsi="Times New Roman" w:cs="Times New Roman"/>
          </w:rPr>
          <w:t>nikko</w:t>
        </w:r>
        <w:r w:rsidR="00AC7984" w:rsidRPr="00834EB2">
          <w:rPr>
            <w:rStyle w:val="aa"/>
            <w:rFonts w:ascii="Times New Roman" w:hAnsi="Times New Roman" w:cs="Times New Roman"/>
            <w:lang w:val="uk-UA"/>
          </w:rPr>
          <w:t>-</w:t>
        </w:r>
        <w:r w:rsidR="00AC7984" w:rsidRPr="00834EB2">
          <w:rPr>
            <w:rStyle w:val="aa"/>
            <w:rFonts w:ascii="Times New Roman" w:hAnsi="Times New Roman" w:cs="Times New Roman"/>
          </w:rPr>
          <w:t>stirling</w:t>
        </w:r>
        <w:r w:rsidR="00AC7984" w:rsidRPr="00834EB2">
          <w:rPr>
            <w:rStyle w:val="aa"/>
            <w:rFonts w:ascii="Times New Roman" w:hAnsi="Times New Roman" w:cs="Times New Roman"/>
            <w:lang w:val="uk-UA"/>
          </w:rPr>
          <w:t>-</w:t>
        </w:r>
        <w:r w:rsidR="00AC7984" w:rsidRPr="00834EB2">
          <w:rPr>
            <w:rStyle w:val="aa"/>
            <w:rFonts w:ascii="Times New Roman" w:hAnsi="Times New Roman" w:cs="Times New Roman"/>
          </w:rPr>
          <w:t>airking</w:t>
        </w:r>
        <w:r w:rsidR="00AC7984" w:rsidRPr="00834EB2">
          <w:rPr>
            <w:rStyle w:val="aa"/>
            <w:rFonts w:ascii="Times New Roman" w:hAnsi="Times New Roman" w:cs="Times New Roman"/>
            <w:lang w:val="uk-UA"/>
          </w:rPr>
          <w:t>-4</w:t>
        </w:r>
        <w:r w:rsidR="00AC7984" w:rsidRPr="00834EB2">
          <w:rPr>
            <w:rStyle w:val="aa"/>
            <w:rFonts w:ascii="Times New Roman" w:hAnsi="Times New Roman" w:cs="Times New Roman"/>
          </w:rPr>
          <w:t>x</w:t>
        </w:r>
        <w:r w:rsidR="00AC7984" w:rsidRPr="00834EB2">
          <w:rPr>
            <w:rStyle w:val="aa"/>
            <w:rFonts w:ascii="Times New Roman" w:hAnsi="Times New Roman" w:cs="Times New Roman"/>
            <w:lang w:val="uk-UA"/>
          </w:rPr>
          <w:t>32-</w:t>
        </w:r>
        <w:r w:rsidR="00AC7984" w:rsidRPr="00834EB2">
          <w:rPr>
            <w:rStyle w:val="aa"/>
            <w:rFonts w:ascii="Times New Roman" w:hAnsi="Times New Roman" w:cs="Times New Roman"/>
          </w:rPr>
          <w:t>ao</w:t>
        </w:r>
        <w:r w:rsidR="00AC7984" w:rsidRPr="00834EB2">
          <w:rPr>
            <w:rStyle w:val="aa"/>
            <w:rFonts w:ascii="Times New Roman" w:hAnsi="Times New Roman" w:cs="Times New Roman"/>
            <w:lang w:val="uk-UA"/>
          </w:rPr>
          <w:t>-</w:t>
        </w:r>
        <w:r w:rsidR="00AC7984" w:rsidRPr="00834EB2">
          <w:rPr>
            <w:rStyle w:val="aa"/>
            <w:rFonts w:ascii="Times New Roman" w:hAnsi="Times New Roman" w:cs="Times New Roman"/>
          </w:rPr>
          <w:t>halfmil</w:t>
        </w:r>
        <w:r w:rsidR="00AC7984" w:rsidRPr="00834EB2">
          <w:rPr>
            <w:rStyle w:val="aa"/>
            <w:rFonts w:ascii="Times New Roman" w:hAnsi="Times New Roman" w:cs="Times New Roman"/>
            <w:lang w:val="uk-UA"/>
          </w:rPr>
          <w:t>/</w:t>
        </w:r>
      </w:hyperlink>
    </w:p>
    <w:p w:rsidR="004C135A" w:rsidRDefault="004C135A" w:rsidP="00AC7984">
      <w:pPr>
        <w:spacing w:after="120" w:line="360" w:lineRule="auto"/>
        <w:ind w:left="360"/>
        <w:rPr>
          <w:rFonts w:ascii="Times New Roman" w:hAnsi="Times New Roman" w:cs="Times New Roman"/>
          <w:lang w:val="uk-UA"/>
        </w:rPr>
      </w:pPr>
    </w:p>
    <w:p w:rsidR="004C135A" w:rsidRDefault="004C135A" w:rsidP="00AC7984">
      <w:pPr>
        <w:spacing w:after="120" w:line="360" w:lineRule="auto"/>
        <w:ind w:left="360"/>
        <w:rPr>
          <w:rFonts w:ascii="Times New Roman" w:hAnsi="Times New Roman" w:cs="Times New Roman"/>
          <w:lang w:val="uk-UA"/>
        </w:rPr>
      </w:pPr>
    </w:p>
    <w:p w:rsidR="004C135A" w:rsidRPr="00834EB2" w:rsidRDefault="004C135A" w:rsidP="00AC7984">
      <w:pPr>
        <w:spacing w:after="120" w:line="360" w:lineRule="auto"/>
        <w:ind w:left="360"/>
        <w:rPr>
          <w:rFonts w:ascii="Times New Roman" w:hAnsi="Times New Roman" w:cs="Times New Roman"/>
          <w:lang w:val="uk-UA"/>
        </w:rPr>
      </w:pPr>
    </w:p>
    <w:p w:rsidR="00AC7984" w:rsidRPr="00834EB2" w:rsidRDefault="00AC7984" w:rsidP="004C135A">
      <w:pPr>
        <w:numPr>
          <w:ilvl w:val="1"/>
          <w:numId w:val="2"/>
        </w:numPr>
        <w:spacing w:after="122" w:line="363" w:lineRule="auto"/>
        <w:ind w:left="142" w:hanging="708"/>
        <w:rPr>
          <w:rFonts w:ascii="Times New Roman" w:hAnsi="Times New Roman" w:cs="Times New Roman"/>
        </w:rPr>
      </w:pPr>
      <w:r w:rsidRPr="00834EB2">
        <w:rPr>
          <w:rFonts w:ascii="Times New Roman" w:hAnsi="Times New Roman" w:cs="Times New Roman"/>
        </w:rPr>
        <w:lastRenderedPageBreak/>
        <w:t xml:space="preserve">Ликвидация дублей страниц по тегу </w:t>
      </w:r>
      <w:proofErr w:type="spellStart"/>
      <w:r w:rsidRPr="00834EB2">
        <w:rPr>
          <w:rFonts w:ascii="Times New Roman" w:hAnsi="Times New Roman" w:cs="Times New Roman"/>
        </w:rPr>
        <w:t>title</w:t>
      </w:r>
      <w:proofErr w:type="spellEnd"/>
      <w:r w:rsidRPr="00834EB2">
        <w:rPr>
          <w:rFonts w:ascii="Times New Roman" w:hAnsi="Times New Roman" w:cs="Times New Roman"/>
        </w:rPr>
        <w:t xml:space="preserve"> (см. Приложение 3, вкладка «</w:t>
      </w:r>
      <w:proofErr w:type="spellStart"/>
      <w:r w:rsidRPr="00834EB2">
        <w:rPr>
          <w:rFonts w:ascii="Times New Roman" w:hAnsi="Times New Roman" w:cs="Times New Roman"/>
        </w:rPr>
        <w:t>Title</w:t>
      </w:r>
      <w:proofErr w:type="spellEnd"/>
      <w:r w:rsidRPr="00834EB2">
        <w:rPr>
          <w:rFonts w:ascii="Times New Roman" w:hAnsi="Times New Roman" w:cs="Times New Roman"/>
        </w:rPr>
        <w:t>»)</w:t>
      </w:r>
      <w:r w:rsidRPr="00834EB2">
        <w:rPr>
          <w:rFonts w:ascii="Times New Roman" w:hAnsi="Times New Roman" w:cs="Times New Roman"/>
          <w:lang w:val="uk-UA"/>
        </w:rPr>
        <w:t>:</w:t>
      </w:r>
    </w:p>
    <w:p w:rsidR="00AC7984" w:rsidRPr="00834EB2" w:rsidRDefault="00AC7984" w:rsidP="00AC7984">
      <w:pPr>
        <w:suppressAutoHyphens/>
        <w:spacing w:after="120" w:line="360" w:lineRule="auto"/>
        <w:ind w:left="360"/>
        <w:rPr>
          <w:rFonts w:ascii="Times New Roman" w:hAnsi="Times New Roman" w:cs="Times New Roman"/>
        </w:rPr>
      </w:pPr>
      <w:r w:rsidRPr="00834EB2">
        <w:rPr>
          <w:rFonts w:ascii="Times New Roman" w:hAnsi="Times New Roman" w:cs="Times New Roman"/>
          <w:color w:val="000000"/>
        </w:rPr>
        <w:t xml:space="preserve">тег «Бренды купить по выгодным ценам - интернет магазин YOUR OPTIC» содержится на страницах </w:t>
      </w:r>
    </w:p>
    <w:p w:rsidR="00AC7984" w:rsidRPr="00834EB2" w:rsidRDefault="0016246C" w:rsidP="00AC7984">
      <w:pPr>
        <w:spacing w:after="120" w:line="360" w:lineRule="auto"/>
        <w:ind w:left="360"/>
        <w:rPr>
          <w:rFonts w:ascii="Times New Roman" w:hAnsi="Times New Roman" w:cs="Times New Roman"/>
          <w:color w:val="000000"/>
          <w:lang w:val="uk-UA"/>
        </w:rPr>
      </w:pPr>
      <w:hyperlink r:id="rId16" w:history="1">
        <w:r w:rsidR="00AC7984" w:rsidRPr="00834EB2">
          <w:rPr>
            <w:rStyle w:val="aa"/>
            <w:rFonts w:ascii="Times New Roman" w:hAnsi="Times New Roman" w:cs="Times New Roman"/>
          </w:rPr>
          <w:t>https://your-optic.ru/dalnomeri/318-brendy/</w:t>
        </w:r>
      </w:hyperlink>
      <w:r w:rsidR="00AC7984" w:rsidRPr="00834EB2">
        <w:rPr>
          <w:rFonts w:ascii="Times New Roman" w:hAnsi="Times New Roman" w:cs="Times New Roman"/>
          <w:color w:val="000000"/>
          <w:lang w:val="uk-UA"/>
        </w:rPr>
        <w:t xml:space="preserve"> </w:t>
      </w:r>
    </w:p>
    <w:p w:rsidR="00AC7984" w:rsidRPr="00834EB2" w:rsidRDefault="0016246C" w:rsidP="00AC7984">
      <w:pPr>
        <w:spacing w:after="120" w:line="360" w:lineRule="auto"/>
        <w:ind w:left="360"/>
        <w:rPr>
          <w:rFonts w:ascii="Times New Roman" w:hAnsi="Times New Roman" w:cs="Times New Roman"/>
          <w:color w:val="000000"/>
          <w:lang w:val="uk-UA"/>
        </w:rPr>
      </w:pPr>
      <w:hyperlink r:id="rId17" w:history="1">
        <w:r w:rsidR="00AC7984" w:rsidRPr="00834EB2">
          <w:rPr>
            <w:rStyle w:val="aa"/>
            <w:rFonts w:ascii="Times New Roman" w:hAnsi="Times New Roman" w:cs="Times New Roman"/>
          </w:rPr>
          <w:t>https</w:t>
        </w:r>
        <w:r w:rsidR="00AC7984" w:rsidRPr="00834EB2">
          <w:rPr>
            <w:rStyle w:val="aa"/>
            <w:rFonts w:ascii="Times New Roman" w:hAnsi="Times New Roman" w:cs="Times New Roman"/>
            <w:lang w:val="uk-UA"/>
          </w:rPr>
          <w:t>://</w:t>
        </w:r>
        <w:r w:rsidR="00AC7984" w:rsidRPr="00834EB2">
          <w:rPr>
            <w:rStyle w:val="aa"/>
            <w:rFonts w:ascii="Times New Roman" w:hAnsi="Times New Roman" w:cs="Times New Roman"/>
          </w:rPr>
          <w:t>your</w:t>
        </w:r>
        <w:r w:rsidR="00AC7984" w:rsidRPr="00834EB2">
          <w:rPr>
            <w:rStyle w:val="aa"/>
            <w:rFonts w:ascii="Times New Roman" w:hAnsi="Times New Roman" w:cs="Times New Roman"/>
            <w:lang w:val="uk-UA"/>
          </w:rPr>
          <w:t>-</w:t>
        </w:r>
        <w:r w:rsidR="00AC7984" w:rsidRPr="00834EB2">
          <w:rPr>
            <w:rStyle w:val="aa"/>
            <w:rFonts w:ascii="Times New Roman" w:hAnsi="Times New Roman" w:cs="Times New Roman"/>
          </w:rPr>
          <w:t>optic</w:t>
        </w:r>
        <w:r w:rsidR="00AC7984" w:rsidRPr="00834EB2">
          <w:rPr>
            <w:rStyle w:val="aa"/>
            <w:rFonts w:ascii="Times New Roman" w:hAnsi="Times New Roman" w:cs="Times New Roman"/>
            <w:lang w:val="uk-UA"/>
          </w:rPr>
          <w:t>.</w:t>
        </w:r>
        <w:r w:rsidR="00AC7984" w:rsidRPr="00834EB2">
          <w:rPr>
            <w:rStyle w:val="aa"/>
            <w:rFonts w:ascii="Times New Roman" w:hAnsi="Times New Roman" w:cs="Times New Roman"/>
          </w:rPr>
          <w:t>ru</w:t>
        </w:r>
        <w:r w:rsidR="00AC7984" w:rsidRPr="00834EB2">
          <w:rPr>
            <w:rStyle w:val="aa"/>
            <w:rFonts w:ascii="Times New Roman" w:hAnsi="Times New Roman" w:cs="Times New Roman"/>
            <w:lang w:val="uk-UA"/>
          </w:rPr>
          <w:t>/</w:t>
        </w:r>
        <w:r w:rsidR="00AC7984" w:rsidRPr="00834EB2">
          <w:rPr>
            <w:rStyle w:val="aa"/>
            <w:rFonts w:ascii="Times New Roman" w:hAnsi="Times New Roman" w:cs="Times New Roman"/>
          </w:rPr>
          <w:t>teleskopi</w:t>
        </w:r>
        <w:r w:rsidR="00AC7984" w:rsidRPr="00834EB2">
          <w:rPr>
            <w:rStyle w:val="aa"/>
            <w:rFonts w:ascii="Times New Roman" w:hAnsi="Times New Roman" w:cs="Times New Roman"/>
            <w:lang w:val="uk-UA"/>
          </w:rPr>
          <w:t>/322-</w:t>
        </w:r>
        <w:r w:rsidR="00AC7984" w:rsidRPr="00834EB2">
          <w:rPr>
            <w:rStyle w:val="aa"/>
            <w:rFonts w:ascii="Times New Roman" w:hAnsi="Times New Roman" w:cs="Times New Roman"/>
          </w:rPr>
          <w:t>brendy</w:t>
        </w:r>
        <w:r w:rsidR="00AC7984" w:rsidRPr="00834EB2">
          <w:rPr>
            <w:rStyle w:val="aa"/>
            <w:rFonts w:ascii="Times New Roman" w:hAnsi="Times New Roman" w:cs="Times New Roman"/>
            <w:lang w:val="uk-UA"/>
          </w:rPr>
          <w:t>/</w:t>
        </w:r>
      </w:hyperlink>
      <w:r w:rsidR="00AC7984" w:rsidRPr="00834EB2">
        <w:rPr>
          <w:rFonts w:ascii="Times New Roman" w:hAnsi="Times New Roman" w:cs="Times New Roman"/>
          <w:color w:val="000000"/>
          <w:lang w:val="uk-UA"/>
        </w:rPr>
        <w:t xml:space="preserve"> </w:t>
      </w:r>
    </w:p>
    <w:p w:rsidR="00AC7984" w:rsidRPr="00834EB2" w:rsidRDefault="0016246C" w:rsidP="00AC7984">
      <w:pPr>
        <w:spacing w:after="120" w:line="360" w:lineRule="auto"/>
        <w:ind w:left="360"/>
        <w:rPr>
          <w:rFonts w:ascii="Times New Roman" w:hAnsi="Times New Roman" w:cs="Times New Roman"/>
          <w:color w:val="000000"/>
          <w:lang w:val="uk-UA"/>
        </w:rPr>
      </w:pPr>
      <w:hyperlink r:id="rId18" w:history="1">
        <w:r w:rsidR="00AC7984" w:rsidRPr="00834EB2">
          <w:rPr>
            <w:rStyle w:val="aa"/>
            <w:rFonts w:ascii="Times New Roman" w:hAnsi="Times New Roman" w:cs="Times New Roman"/>
          </w:rPr>
          <w:t>https</w:t>
        </w:r>
        <w:r w:rsidR="00AC7984" w:rsidRPr="00834EB2">
          <w:rPr>
            <w:rStyle w:val="aa"/>
            <w:rFonts w:ascii="Times New Roman" w:hAnsi="Times New Roman" w:cs="Times New Roman"/>
            <w:lang w:val="uk-UA"/>
          </w:rPr>
          <w:t>://</w:t>
        </w:r>
        <w:r w:rsidR="00AC7984" w:rsidRPr="00834EB2">
          <w:rPr>
            <w:rStyle w:val="aa"/>
            <w:rFonts w:ascii="Times New Roman" w:hAnsi="Times New Roman" w:cs="Times New Roman"/>
          </w:rPr>
          <w:t>your</w:t>
        </w:r>
        <w:r w:rsidR="00AC7984" w:rsidRPr="00834EB2">
          <w:rPr>
            <w:rStyle w:val="aa"/>
            <w:rFonts w:ascii="Times New Roman" w:hAnsi="Times New Roman" w:cs="Times New Roman"/>
            <w:lang w:val="uk-UA"/>
          </w:rPr>
          <w:t>-</w:t>
        </w:r>
        <w:r w:rsidR="00AC7984" w:rsidRPr="00834EB2">
          <w:rPr>
            <w:rStyle w:val="aa"/>
            <w:rFonts w:ascii="Times New Roman" w:hAnsi="Times New Roman" w:cs="Times New Roman"/>
          </w:rPr>
          <w:t>optic</w:t>
        </w:r>
        <w:r w:rsidR="00AC7984" w:rsidRPr="00834EB2">
          <w:rPr>
            <w:rStyle w:val="aa"/>
            <w:rFonts w:ascii="Times New Roman" w:hAnsi="Times New Roman" w:cs="Times New Roman"/>
            <w:lang w:val="uk-UA"/>
          </w:rPr>
          <w:t>.</w:t>
        </w:r>
        <w:r w:rsidR="00AC7984" w:rsidRPr="00834EB2">
          <w:rPr>
            <w:rStyle w:val="aa"/>
            <w:rFonts w:ascii="Times New Roman" w:hAnsi="Times New Roman" w:cs="Times New Roman"/>
          </w:rPr>
          <w:t>ru</w:t>
        </w:r>
        <w:r w:rsidR="00AC7984" w:rsidRPr="00834EB2">
          <w:rPr>
            <w:rStyle w:val="aa"/>
            <w:rFonts w:ascii="Times New Roman" w:hAnsi="Times New Roman" w:cs="Times New Roman"/>
            <w:lang w:val="uk-UA"/>
          </w:rPr>
          <w:t>/</w:t>
        </w:r>
        <w:r w:rsidR="00AC7984" w:rsidRPr="00834EB2">
          <w:rPr>
            <w:rStyle w:val="aa"/>
            <w:rFonts w:ascii="Times New Roman" w:hAnsi="Times New Roman" w:cs="Times New Roman"/>
          </w:rPr>
          <w:t>mikroskopi</w:t>
        </w:r>
        <w:r w:rsidR="00AC7984" w:rsidRPr="00834EB2">
          <w:rPr>
            <w:rStyle w:val="aa"/>
            <w:rFonts w:ascii="Times New Roman" w:hAnsi="Times New Roman" w:cs="Times New Roman"/>
            <w:lang w:val="uk-UA"/>
          </w:rPr>
          <w:t>/320-</w:t>
        </w:r>
        <w:r w:rsidR="00AC7984" w:rsidRPr="00834EB2">
          <w:rPr>
            <w:rStyle w:val="aa"/>
            <w:rFonts w:ascii="Times New Roman" w:hAnsi="Times New Roman" w:cs="Times New Roman"/>
          </w:rPr>
          <w:t>brendy</w:t>
        </w:r>
        <w:r w:rsidR="00AC7984" w:rsidRPr="00834EB2">
          <w:rPr>
            <w:rStyle w:val="aa"/>
            <w:rFonts w:ascii="Times New Roman" w:hAnsi="Times New Roman" w:cs="Times New Roman"/>
            <w:lang w:val="uk-UA"/>
          </w:rPr>
          <w:t>/</w:t>
        </w:r>
      </w:hyperlink>
      <w:r w:rsidR="00AC7984" w:rsidRPr="00834EB2">
        <w:rPr>
          <w:rFonts w:ascii="Times New Roman" w:hAnsi="Times New Roman" w:cs="Times New Roman"/>
          <w:color w:val="000000"/>
          <w:lang w:val="uk-UA"/>
        </w:rPr>
        <w:t xml:space="preserve"> </w:t>
      </w:r>
    </w:p>
    <w:p w:rsidR="00AC7984" w:rsidRPr="00834EB2" w:rsidRDefault="0016246C" w:rsidP="00AC7984">
      <w:pPr>
        <w:spacing w:after="120" w:line="360" w:lineRule="auto"/>
        <w:ind w:left="360"/>
        <w:rPr>
          <w:rFonts w:ascii="Times New Roman" w:hAnsi="Times New Roman" w:cs="Times New Roman"/>
          <w:color w:val="000000"/>
          <w:lang w:val="uk-UA"/>
        </w:rPr>
      </w:pPr>
      <w:hyperlink r:id="rId19" w:history="1">
        <w:r w:rsidR="00AC7984" w:rsidRPr="00834EB2">
          <w:rPr>
            <w:rStyle w:val="aa"/>
            <w:rFonts w:ascii="Times New Roman" w:hAnsi="Times New Roman" w:cs="Times New Roman"/>
          </w:rPr>
          <w:t>https</w:t>
        </w:r>
        <w:r w:rsidR="00AC7984" w:rsidRPr="00834EB2">
          <w:rPr>
            <w:rStyle w:val="aa"/>
            <w:rFonts w:ascii="Times New Roman" w:hAnsi="Times New Roman" w:cs="Times New Roman"/>
            <w:lang w:val="uk-UA"/>
          </w:rPr>
          <w:t>://</w:t>
        </w:r>
        <w:r w:rsidR="00AC7984" w:rsidRPr="00834EB2">
          <w:rPr>
            <w:rStyle w:val="aa"/>
            <w:rFonts w:ascii="Times New Roman" w:hAnsi="Times New Roman" w:cs="Times New Roman"/>
          </w:rPr>
          <w:t>your</w:t>
        </w:r>
        <w:r w:rsidR="00AC7984" w:rsidRPr="00834EB2">
          <w:rPr>
            <w:rStyle w:val="aa"/>
            <w:rFonts w:ascii="Times New Roman" w:hAnsi="Times New Roman" w:cs="Times New Roman"/>
            <w:lang w:val="uk-UA"/>
          </w:rPr>
          <w:t>-</w:t>
        </w:r>
        <w:r w:rsidR="00AC7984" w:rsidRPr="00834EB2">
          <w:rPr>
            <w:rStyle w:val="aa"/>
            <w:rFonts w:ascii="Times New Roman" w:hAnsi="Times New Roman" w:cs="Times New Roman"/>
          </w:rPr>
          <w:t>optic</w:t>
        </w:r>
        <w:r w:rsidR="00AC7984" w:rsidRPr="00834EB2">
          <w:rPr>
            <w:rStyle w:val="aa"/>
            <w:rFonts w:ascii="Times New Roman" w:hAnsi="Times New Roman" w:cs="Times New Roman"/>
            <w:lang w:val="uk-UA"/>
          </w:rPr>
          <w:t>.</w:t>
        </w:r>
        <w:r w:rsidR="00AC7984" w:rsidRPr="00834EB2">
          <w:rPr>
            <w:rStyle w:val="aa"/>
            <w:rFonts w:ascii="Times New Roman" w:hAnsi="Times New Roman" w:cs="Times New Roman"/>
          </w:rPr>
          <w:t>ru</w:t>
        </w:r>
        <w:r w:rsidR="00AC7984" w:rsidRPr="00834EB2">
          <w:rPr>
            <w:rStyle w:val="aa"/>
            <w:rFonts w:ascii="Times New Roman" w:hAnsi="Times New Roman" w:cs="Times New Roman"/>
            <w:lang w:val="uk-UA"/>
          </w:rPr>
          <w:t>/</w:t>
        </w:r>
        <w:r w:rsidR="00AC7984" w:rsidRPr="00834EB2">
          <w:rPr>
            <w:rStyle w:val="aa"/>
            <w:rFonts w:ascii="Times New Roman" w:hAnsi="Times New Roman" w:cs="Times New Roman"/>
          </w:rPr>
          <w:t>tovary</w:t>
        </w:r>
        <w:r w:rsidR="00AC7984" w:rsidRPr="00834EB2">
          <w:rPr>
            <w:rStyle w:val="aa"/>
            <w:rFonts w:ascii="Times New Roman" w:hAnsi="Times New Roman" w:cs="Times New Roman"/>
            <w:lang w:val="uk-UA"/>
          </w:rPr>
          <w:t>-</w:t>
        </w:r>
        <w:r w:rsidR="00AC7984" w:rsidRPr="00834EB2">
          <w:rPr>
            <w:rStyle w:val="aa"/>
            <w:rFonts w:ascii="Times New Roman" w:hAnsi="Times New Roman" w:cs="Times New Roman"/>
          </w:rPr>
          <w:t>dlya</w:t>
        </w:r>
        <w:r w:rsidR="00AC7984" w:rsidRPr="00834EB2">
          <w:rPr>
            <w:rStyle w:val="aa"/>
            <w:rFonts w:ascii="Times New Roman" w:hAnsi="Times New Roman" w:cs="Times New Roman"/>
            <w:lang w:val="uk-UA"/>
          </w:rPr>
          <w:t>-</w:t>
        </w:r>
        <w:r w:rsidR="00AC7984" w:rsidRPr="00834EB2">
          <w:rPr>
            <w:rStyle w:val="aa"/>
            <w:rFonts w:ascii="Times New Roman" w:hAnsi="Times New Roman" w:cs="Times New Roman"/>
          </w:rPr>
          <w:t>okhoty</w:t>
        </w:r>
        <w:r w:rsidR="00AC7984" w:rsidRPr="00834EB2">
          <w:rPr>
            <w:rStyle w:val="aa"/>
            <w:rFonts w:ascii="Times New Roman" w:hAnsi="Times New Roman" w:cs="Times New Roman"/>
            <w:lang w:val="uk-UA"/>
          </w:rPr>
          <w:t>/</w:t>
        </w:r>
        <w:r w:rsidR="00AC7984" w:rsidRPr="00834EB2">
          <w:rPr>
            <w:rStyle w:val="aa"/>
            <w:rFonts w:ascii="Times New Roman" w:hAnsi="Times New Roman" w:cs="Times New Roman"/>
          </w:rPr>
          <w:t>pritsely</w:t>
        </w:r>
        <w:r w:rsidR="00AC7984" w:rsidRPr="00834EB2">
          <w:rPr>
            <w:rStyle w:val="aa"/>
            <w:rFonts w:ascii="Times New Roman" w:hAnsi="Times New Roman" w:cs="Times New Roman"/>
            <w:lang w:val="uk-UA"/>
          </w:rPr>
          <w:t>-178/248-</w:t>
        </w:r>
        <w:r w:rsidR="00AC7984" w:rsidRPr="00834EB2">
          <w:rPr>
            <w:rStyle w:val="aa"/>
            <w:rFonts w:ascii="Times New Roman" w:hAnsi="Times New Roman" w:cs="Times New Roman"/>
          </w:rPr>
          <w:t>brendy</w:t>
        </w:r>
        <w:r w:rsidR="00AC7984" w:rsidRPr="00834EB2">
          <w:rPr>
            <w:rStyle w:val="aa"/>
            <w:rFonts w:ascii="Times New Roman" w:hAnsi="Times New Roman" w:cs="Times New Roman"/>
            <w:lang w:val="uk-UA"/>
          </w:rPr>
          <w:t>/</w:t>
        </w:r>
      </w:hyperlink>
      <w:r w:rsidR="00AC7984" w:rsidRPr="00834EB2">
        <w:rPr>
          <w:rFonts w:ascii="Times New Roman" w:hAnsi="Times New Roman" w:cs="Times New Roman"/>
          <w:color w:val="000000"/>
          <w:lang w:val="uk-UA"/>
        </w:rPr>
        <w:t xml:space="preserve"> </w:t>
      </w:r>
    </w:p>
    <w:p w:rsidR="00AC7984" w:rsidRPr="00834EB2" w:rsidRDefault="0016246C" w:rsidP="00AC7984">
      <w:pPr>
        <w:spacing w:after="120" w:line="360" w:lineRule="auto"/>
        <w:ind w:left="360"/>
        <w:rPr>
          <w:rFonts w:ascii="Times New Roman" w:hAnsi="Times New Roman" w:cs="Times New Roman"/>
          <w:color w:val="000000"/>
          <w:lang w:val="uk-UA"/>
        </w:rPr>
      </w:pPr>
      <w:hyperlink r:id="rId20" w:history="1">
        <w:r w:rsidR="00AC7984" w:rsidRPr="00834EB2">
          <w:rPr>
            <w:rStyle w:val="aa"/>
            <w:rFonts w:ascii="Times New Roman" w:hAnsi="Times New Roman" w:cs="Times New Roman"/>
          </w:rPr>
          <w:t>https</w:t>
        </w:r>
        <w:r w:rsidR="00AC7984" w:rsidRPr="00834EB2">
          <w:rPr>
            <w:rStyle w:val="aa"/>
            <w:rFonts w:ascii="Times New Roman" w:hAnsi="Times New Roman" w:cs="Times New Roman"/>
            <w:lang w:val="uk-UA"/>
          </w:rPr>
          <w:t>://</w:t>
        </w:r>
        <w:r w:rsidR="00AC7984" w:rsidRPr="00834EB2">
          <w:rPr>
            <w:rStyle w:val="aa"/>
            <w:rFonts w:ascii="Times New Roman" w:hAnsi="Times New Roman" w:cs="Times New Roman"/>
          </w:rPr>
          <w:t>your</w:t>
        </w:r>
        <w:r w:rsidR="00AC7984" w:rsidRPr="00834EB2">
          <w:rPr>
            <w:rStyle w:val="aa"/>
            <w:rFonts w:ascii="Times New Roman" w:hAnsi="Times New Roman" w:cs="Times New Roman"/>
            <w:lang w:val="uk-UA"/>
          </w:rPr>
          <w:t>-</w:t>
        </w:r>
        <w:r w:rsidR="00AC7984" w:rsidRPr="00834EB2">
          <w:rPr>
            <w:rStyle w:val="aa"/>
            <w:rFonts w:ascii="Times New Roman" w:hAnsi="Times New Roman" w:cs="Times New Roman"/>
          </w:rPr>
          <w:t>optic</w:t>
        </w:r>
        <w:r w:rsidR="00AC7984" w:rsidRPr="00834EB2">
          <w:rPr>
            <w:rStyle w:val="aa"/>
            <w:rFonts w:ascii="Times New Roman" w:hAnsi="Times New Roman" w:cs="Times New Roman"/>
            <w:lang w:val="uk-UA"/>
          </w:rPr>
          <w:t>.</w:t>
        </w:r>
        <w:r w:rsidR="00AC7984" w:rsidRPr="00834EB2">
          <w:rPr>
            <w:rStyle w:val="aa"/>
            <w:rFonts w:ascii="Times New Roman" w:hAnsi="Times New Roman" w:cs="Times New Roman"/>
          </w:rPr>
          <w:t>ru</w:t>
        </w:r>
        <w:r w:rsidR="00AC7984" w:rsidRPr="00834EB2">
          <w:rPr>
            <w:rStyle w:val="aa"/>
            <w:rFonts w:ascii="Times New Roman" w:hAnsi="Times New Roman" w:cs="Times New Roman"/>
            <w:lang w:val="uk-UA"/>
          </w:rPr>
          <w:t>/</w:t>
        </w:r>
        <w:r w:rsidR="00AC7984" w:rsidRPr="00834EB2">
          <w:rPr>
            <w:rStyle w:val="aa"/>
            <w:rFonts w:ascii="Times New Roman" w:hAnsi="Times New Roman" w:cs="Times New Roman"/>
          </w:rPr>
          <w:t>opticheskie</w:t>
        </w:r>
        <w:r w:rsidR="00AC7984" w:rsidRPr="00834EB2">
          <w:rPr>
            <w:rStyle w:val="aa"/>
            <w:rFonts w:ascii="Times New Roman" w:hAnsi="Times New Roman" w:cs="Times New Roman"/>
            <w:lang w:val="uk-UA"/>
          </w:rPr>
          <w:t>-</w:t>
        </w:r>
        <w:r w:rsidR="00AC7984" w:rsidRPr="00834EB2">
          <w:rPr>
            <w:rStyle w:val="aa"/>
            <w:rFonts w:ascii="Times New Roman" w:hAnsi="Times New Roman" w:cs="Times New Roman"/>
          </w:rPr>
          <w:t>aksessuary</w:t>
        </w:r>
        <w:r w:rsidR="00AC7984" w:rsidRPr="00834EB2">
          <w:rPr>
            <w:rStyle w:val="aa"/>
            <w:rFonts w:ascii="Times New Roman" w:hAnsi="Times New Roman" w:cs="Times New Roman"/>
            <w:lang w:val="uk-UA"/>
          </w:rPr>
          <w:t>/261-</w:t>
        </w:r>
        <w:r w:rsidR="00AC7984" w:rsidRPr="00834EB2">
          <w:rPr>
            <w:rStyle w:val="aa"/>
            <w:rFonts w:ascii="Times New Roman" w:hAnsi="Times New Roman" w:cs="Times New Roman"/>
          </w:rPr>
          <w:t>brendy</w:t>
        </w:r>
        <w:r w:rsidR="00AC7984" w:rsidRPr="00834EB2">
          <w:rPr>
            <w:rStyle w:val="aa"/>
            <w:rFonts w:ascii="Times New Roman" w:hAnsi="Times New Roman" w:cs="Times New Roman"/>
            <w:lang w:val="uk-UA"/>
          </w:rPr>
          <w:t>/</w:t>
        </w:r>
      </w:hyperlink>
      <w:r w:rsidR="00AC7984" w:rsidRPr="00834EB2">
        <w:rPr>
          <w:rFonts w:ascii="Times New Roman" w:hAnsi="Times New Roman" w:cs="Times New Roman"/>
          <w:color w:val="000000"/>
          <w:lang w:val="uk-UA"/>
        </w:rPr>
        <w:t xml:space="preserve"> </w:t>
      </w:r>
    </w:p>
    <w:p w:rsidR="00AC7984" w:rsidRPr="00834EB2" w:rsidRDefault="0016246C" w:rsidP="00AC7984">
      <w:pPr>
        <w:spacing w:after="120" w:line="360" w:lineRule="auto"/>
        <w:ind w:left="360"/>
        <w:rPr>
          <w:rFonts w:ascii="Times New Roman" w:hAnsi="Times New Roman" w:cs="Times New Roman"/>
          <w:color w:val="000000"/>
          <w:lang w:val="uk-UA"/>
        </w:rPr>
      </w:pPr>
      <w:hyperlink r:id="rId21" w:history="1">
        <w:r w:rsidR="00AC7984" w:rsidRPr="00834EB2">
          <w:rPr>
            <w:rStyle w:val="aa"/>
            <w:rFonts w:ascii="Times New Roman" w:hAnsi="Times New Roman" w:cs="Times New Roman"/>
          </w:rPr>
          <w:t>https</w:t>
        </w:r>
        <w:r w:rsidR="00AC7984" w:rsidRPr="00834EB2">
          <w:rPr>
            <w:rStyle w:val="aa"/>
            <w:rFonts w:ascii="Times New Roman" w:hAnsi="Times New Roman" w:cs="Times New Roman"/>
            <w:lang w:val="uk-UA"/>
          </w:rPr>
          <w:t>://</w:t>
        </w:r>
        <w:r w:rsidR="00AC7984" w:rsidRPr="00834EB2">
          <w:rPr>
            <w:rStyle w:val="aa"/>
            <w:rFonts w:ascii="Times New Roman" w:hAnsi="Times New Roman" w:cs="Times New Roman"/>
          </w:rPr>
          <w:t>your</w:t>
        </w:r>
        <w:r w:rsidR="00AC7984" w:rsidRPr="00834EB2">
          <w:rPr>
            <w:rStyle w:val="aa"/>
            <w:rFonts w:ascii="Times New Roman" w:hAnsi="Times New Roman" w:cs="Times New Roman"/>
            <w:lang w:val="uk-UA"/>
          </w:rPr>
          <w:t>-</w:t>
        </w:r>
        <w:r w:rsidR="00AC7984" w:rsidRPr="00834EB2">
          <w:rPr>
            <w:rStyle w:val="aa"/>
            <w:rFonts w:ascii="Times New Roman" w:hAnsi="Times New Roman" w:cs="Times New Roman"/>
          </w:rPr>
          <w:t>optic</w:t>
        </w:r>
        <w:r w:rsidR="00AC7984" w:rsidRPr="00834EB2">
          <w:rPr>
            <w:rStyle w:val="aa"/>
            <w:rFonts w:ascii="Times New Roman" w:hAnsi="Times New Roman" w:cs="Times New Roman"/>
            <w:lang w:val="uk-UA"/>
          </w:rPr>
          <w:t>.</w:t>
        </w:r>
        <w:r w:rsidR="00AC7984" w:rsidRPr="00834EB2">
          <w:rPr>
            <w:rStyle w:val="aa"/>
            <w:rFonts w:ascii="Times New Roman" w:hAnsi="Times New Roman" w:cs="Times New Roman"/>
          </w:rPr>
          <w:t>ru</w:t>
        </w:r>
        <w:r w:rsidR="00AC7984" w:rsidRPr="00834EB2">
          <w:rPr>
            <w:rStyle w:val="aa"/>
            <w:rFonts w:ascii="Times New Roman" w:hAnsi="Times New Roman" w:cs="Times New Roman"/>
            <w:lang w:val="uk-UA"/>
          </w:rPr>
          <w:t>/</w:t>
        </w:r>
        <w:r w:rsidR="00AC7984" w:rsidRPr="00834EB2">
          <w:rPr>
            <w:rStyle w:val="aa"/>
            <w:rFonts w:ascii="Times New Roman" w:hAnsi="Times New Roman" w:cs="Times New Roman"/>
          </w:rPr>
          <w:t>binokli</w:t>
        </w:r>
        <w:r w:rsidR="00AC7984" w:rsidRPr="00834EB2">
          <w:rPr>
            <w:rStyle w:val="aa"/>
            <w:rFonts w:ascii="Times New Roman" w:hAnsi="Times New Roman" w:cs="Times New Roman"/>
            <w:lang w:val="uk-UA"/>
          </w:rPr>
          <w:t>/317-</w:t>
        </w:r>
        <w:r w:rsidR="00AC7984" w:rsidRPr="00834EB2">
          <w:rPr>
            <w:rStyle w:val="aa"/>
            <w:rFonts w:ascii="Times New Roman" w:hAnsi="Times New Roman" w:cs="Times New Roman"/>
          </w:rPr>
          <w:t>brendy</w:t>
        </w:r>
        <w:r w:rsidR="00AC7984" w:rsidRPr="00834EB2">
          <w:rPr>
            <w:rStyle w:val="aa"/>
            <w:rFonts w:ascii="Times New Roman" w:hAnsi="Times New Roman" w:cs="Times New Roman"/>
            <w:lang w:val="uk-UA"/>
          </w:rPr>
          <w:t>/</w:t>
        </w:r>
      </w:hyperlink>
      <w:r w:rsidR="00AC7984" w:rsidRPr="00834EB2">
        <w:rPr>
          <w:rFonts w:ascii="Times New Roman" w:hAnsi="Times New Roman" w:cs="Times New Roman"/>
          <w:color w:val="000000"/>
          <w:lang w:val="uk-UA"/>
        </w:rPr>
        <w:t xml:space="preserve"> </w:t>
      </w:r>
    </w:p>
    <w:p w:rsidR="00AC7984" w:rsidRPr="00834EB2" w:rsidRDefault="0016246C" w:rsidP="00AC7984">
      <w:pPr>
        <w:spacing w:after="120" w:line="360" w:lineRule="auto"/>
        <w:ind w:left="360"/>
        <w:rPr>
          <w:rFonts w:ascii="Times New Roman" w:hAnsi="Times New Roman" w:cs="Times New Roman"/>
          <w:color w:val="000000"/>
          <w:lang w:val="uk-UA"/>
        </w:rPr>
      </w:pPr>
      <w:hyperlink r:id="rId22" w:history="1">
        <w:r w:rsidR="00AC7984" w:rsidRPr="00834EB2">
          <w:rPr>
            <w:rStyle w:val="aa"/>
            <w:rFonts w:ascii="Times New Roman" w:hAnsi="Times New Roman" w:cs="Times New Roman"/>
          </w:rPr>
          <w:t>https</w:t>
        </w:r>
        <w:r w:rsidR="00AC7984" w:rsidRPr="00834EB2">
          <w:rPr>
            <w:rStyle w:val="aa"/>
            <w:rFonts w:ascii="Times New Roman" w:hAnsi="Times New Roman" w:cs="Times New Roman"/>
            <w:lang w:val="uk-UA"/>
          </w:rPr>
          <w:t>://</w:t>
        </w:r>
        <w:r w:rsidR="00AC7984" w:rsidRPr="00834EB2">
          <w:rPr>
            <w:rStyle w:val="aa"/>
            <w:rFonts w:ascii="Times New Roman" w:hAnsi="Times New Roman" w:cs="Times New Roman"/>
          </w:rPr>
          <w:t>your</w:t>
        </w:r>
        <w:r w:rsidR="00AC7984" w:rsidRPr="00834EB2">
          <w:rPr>
            <w:rStyle w:val="aa"/>
            <w:rFonts w:ascii="Times New Roman" w:hAnsi="Times New Roman" w:cs="Times New Roman"/>
            <w:lang w:val="uk-UA"/>
          </w:rPr>
          <w:t>-</w:t>
        </w:r>
        <w:r w:rsidR="00AC7984" w:rsidRPr="00834EB2">
          <w:rPr>
            <w:rStyle w:val="aa"/>
            <w:rFonts w:ascii="Times New Roman" w:hAnsi="Times New Roman" w:cs="Times New Roman"/>
          </w:rPr>
          <w:t>optic</w:t>
        </w:r>
        <w:r w:rsidR="00AC7984" w:rsidRPr="00834EB2">
          <w:rPr>
            <w:rStyle w:val="aa"/>
            <w:rFonts w:ascii="Times New Roman" w:hAnsi="Times New Roman" w:cs="Times New Roman"/>
            <w:lang w:val="uk-UA"/>
          </w:rPr>
          <w:t>.</w:t>
        </w:r>
        <w:r w:rsidR="00AC7984" w:rsidRPr="00834EB2">
          <w:rPr>
            <w:rStyle w:val="aa"/>
            <w:rFonts w:ascii="Times New Roman" w:hAnsi="Times New Roman" w:cs="Times New Roman"/>
          </w:rPr>
          <w:t>ru</w:t>
        </w:r>
        <w:r w:rsidR="00AC7984" w:rsidRPr="00834EB2">
          <w:rPr>
            <w:rStyle w:val="aa"/>
            <w:rFonts w:ascii="Times New Roman" w:hAnsi="Times New Roman" w:cs="Times New Roman"/>
            <w:lang w:val="uk-UA"/>
          </w:rPr>
          <w:t>/</w:t>
        </w:r>
        <w:r w:rsidR="00AC7984" w:rsidRPr="00834EB2">
          <w:rPr>
            <w:rStyle w:val="aa"/>
            <w:rFonts w:ascii="Times New Roman" w:hAnsi="Times New Roman" w:cs="Times New Roman"/>
          </w:rPr>
          <w:t>zritelnie</w:t>
        </w:r>
        <w:r w:rsidR="00AC7984" w:rsidRPr="00834EB2">
          <w:rPr>
            <w:rStyle w:val="aa"/>
            <w:rFonts w:ascii="Times New Roman" w:hAnsi="Times New Roman" w:cs="Times New Roman"/>
            <w:lang w:val="uk-UA"/>
          </w:rPr>
          <w:t>-</w:t>
        </w:r>
        <w:r w:rsidR="00AC7984" w:rsidRPr="00834EB2">
          <w:rPr>
            <w:rStyle w:val="aa"/>
            <w:rFonts w:ascii="Times New Roman" w:hAnsi="Times New Roman" w:cs="Times New Roman"/>
          </w:rPr>
          <w:t>trubi</w:t>
        </w:r>
        <w:r w:rsidR="00AC7984" w:rsidRPr="00834EB2">
          <w:rPr>
            <w:rStyle w:val="aa"/>
            <w:rFonts w:ascii="Times New Roman" w:hAnsi="Times New Roman" w:cs="Times New Roman"/>
            <w:lang w:val="uk-UA"/>
          </w:rPr>
          <w:t>/321-</w:t>
        </w:r>
        <w:r w:rsidR="00AC7984" w:rsidRPr="00834EB2">
          <w:rPr>
            <w:rStyle w:val="aa"/>
            <w:rFonts w:ascii="Times New Roman" w:hAnsi="Times New Roman" w:cs="Times New Roman"/>
          </w:rPr>
          <w:t>brendy</w:t>
        </w:r>
        <w:r w:rsidR="00AC7984" w:rsidRPr="00834EB2">
          <w:rPr>
            <w:rStyle w:val="aa"/>
            <w:rFonts w:ascii="Times New Roman" w:hAnsi="Times New Roman" w:cs="Times New Roman"/>
            <w:lang w:val="uk-UA"/>
          </w:rPr>
          <w:t>/</w:t>
        </w:r>
      </w:hyperlink>
      <w:r w:rsidR="00AC7984" w:rsidRPr="00834EB2">
        <w:rPr>
          <w:rFonts w:ascii="Times New Roman" w:hAnsi="Times New Roman" w:cs="Times New Roman"/>
          <w:color w:val="000000"/>
          <w:lang w:val="uk-UA"/>
        </w:rPr>
        <w:t xml:space="preserve"> </w:t>
      </w:r>
    </w:p>
    <w:p w:rsidR="00AC7984" w:rsidRPr="00834EB2" w:rsidRDefault="0016246C" w:rsidP="00AC7984">
      <w:pPr>
        <w:spacing w:after="120" w:line="360" w:lineRule="auto"/>
        <w:ind w:left="360"/>
        <w:rPr>
          <w:rFonts w:ascii="Times New Roman" w:hAnsi="Times New Roman" w:cs="Times New Roman"/>
          <w:color w:val="000000"/>
          <w:lang w:val="uk-UA"/>
        </w:rPr>
      </w:pPr>
      <w:hyperlink r:id="rId23" w:history="1">
        <w:r w:rsidR="00AC7984" w:rsidRPr="00834EB2">
          <w:rPr>
            <w:rStyle w:val="aa"/>
            <w:rFonts w:ascii="Times New Roman" w:hAnsi="Times New Roman" w:cs="Times New Roman"/>
          </w:rPr>
          <w:t>https</w:t>
        </w:r>
        <w:r w:rsidR="00AC7984" w:rsidRPr="00834EB2">
          <w:rPr>
            <w:rStyle w:val="aa"/>
            <w:rFonts w:ascii="Times New Roman" w:hAnsi="Times New Roman" w:cs="Times New Roman"/>
            <w:lang w:val="uk-UA"/>
          </w:rPr>
          <w:t>://</w:t>
        </w:r>
        <w:r w:rsidR="00AC7984" w:rsidRPr="00834EB2">
          <w:rPr>
            <w:rStyle w:val="aa"/>
            <w:rFonts w:ascii="Times New Roman" w:hAnsi="Times New Roman" w:cs="Times New Roman"/>
          </w:rPr>
          <w:t>your</w:t>
        </w:r>
        <w:r w:rsidR="00AC7984" w:rsidRPr="00834EB2">
          <w:rPr>
            <w:rStyle w:val="aa"/>
            <w:rFonts w:ascii="Times New Roman" w:hAnsi="Times New Roman" w:cs="Times New Roman"/>
            <w:lang w:val="uk-UA"/>
          </w:rPr>
          <w:t>-</w:t>
        </w:r>
        <w:r w:rsidR="00AC7984" w:rsidRPr="00834EB2">
          <w:rPr>
            <w:rStyle w:val="aa"/>
            <w:rFonts w:ascii="Times New Roman" w:hAnsi="Times New Roman" w:cs="Times New Roman"/>
          </w:rPr>
          <w:t>optic</w:t>
        </w:r>
        <w:r w:rsidR="00AC7984" w:rsidRPr="00834EB2">
          <w:rPr>
            <w:rStyle w:val="aa"/>
            <w:rFonts w:ascii="Times New Roman" w:hAnsi="Times New Roman" w:cs="Times New Roman"/>
            <w:lang w:val="uk-UA"/>
          </w:rPr>
          <w:t>.</w:t>
        </w:r>
        <w:r w:rsidR="00AC7984" w:rsidRPr="00834EB2">
          <w:rPr>
            <w:rStyle w:val="aa"/>
            <w:rFonts w:ascii="Times New Roman" w:hAnsi="Times New Roman" w:cs="Times New Roman"/>
          </w:rPr>
          <w:t>ru</w:t>
        </w:r>
        <w:r w:rsidR="00AC7984" w:rsidRPr="00834EB2">
          <w:rPr>
            <w:rStyle w:val="aa"/>
            <w:rFonts w:ascii="Times New Roman" w:hAnsi="Times New Roman" w:cs="Times New Roman"/>
            <w:lang w:val="uk-UA"/>
          </w:rPr>
          <w:t>/</w:t>
        </w:r>
        <w:r w:rsidR="00AC7984" w:rsidRPr="00834EB2">
          <w:rPr>
            <w:rStyle w:val="aa"/>
            <w:rFonts w:ascii="Times New Roman" w:hAnsi="Times New Roman" w:cs="Times New Roman"/>
          </w:rPr>
          <w:t>tovary</w:t>
        </w:r>
        <w:r w:rsidR="00AC7984" w:rsidRPr="00834EB2">
          <w:rPr>
            <w:rStyle w:val="aa"/>
            <w:rFonts w:ascii="Times New Roman" w:hAnsi="Times New Roman" w:cs="Times New Roman"/>
            <w:lang w:val="uk-UA"/>
          </w:rPr>
          <w:t>-</w:t>
        </w:r>
        <w:r w:rsidR="00AC7984" w:rsidRPr="00834EB2">
          <w:rPr>
            <w:rStyle w:val="aa"/>
            <w:rFonts w:ascii="Times New Roman" w:hAnsi="Times New Roman" w:cs="Times New Roman"/>
          </w:rPr>
          <w:t>dlya</w:t>
        </w:r>
        <w:r w:rsidR="00AC7984" w:rsidRPr="00834EB2">
          <w:rPr>
            <w:rStyle w:val="aa"/>
            <w:rFonts w:ascii="Times New Roman" w:hAnsi="Times New Roman" w:cs="Times New Roman"/>
            <w:lang w:val="uk-UA"/>
          </w:rPr>
          <w:t>-</w:t>
        </w:r>
        <w:r w:rsidR="00AC7984" w:rsidRPr="00834EB2">
          <w:rPr>
            <w:rStyle w:val="aa"/>
            <w:rFonts w:ascii="Times New Roman" w:hAnsi="Times New Roman" w:cs="Times New Roman"/>
          </w:rPr>
          <w:t>okhoty</w:t>
        </w:r>
        <w:r w:rsidR="00AC7984" w:rsidRPr="00834EB2">
          <w:rPr>
            <w:rStyle w:val="aa"/>
            <w:rFonts w:ascii="Times New Roman" w:hAnsi="Times New Roman" w:cs="Times New Roman"/>
            <w:lang w:val="uk-UA"/>
          </w:rPr>
          <w:t>/</w:t>
        </w:r>
        <w:r w:rsidR="00AC7984" w:rsidRPr="00834EB2">
          <w:rPr>
            <w:rStyle w:val="aa"/>
            <w:rFonts w:ascii="Times New Roman" w:hAnsi="Times New Roman" w:cs="Times New Roman"/>
          </w:rPr>
          <w:t>pnv</w:t>
        </w:r>
        <w:r w:rsidR="00AC7984" w:rsidRPr="00834EB2">
          <w:rPr>
            <w:rStyle w:val="aa"/>
            <w:rFonts w:ascii="Times New Roman" w:hAnsi="Times New Roman" w:cs="Times New Roman"/>
            <w:lang w:val="uk-UA"/>
          </w:rPr>
          <w:t>/249-</w:t>
        </w:r>
        <w:r w:rsidR="00AC7984" w:rsidRPr="00834EB2">
          <w:rPr>
            <w:rStyle w:val="aa"/>
            <w:rFonts w:ascii="Times New Roman" w:hAnsi="Times New Roman" w:cs="Times New Roman"/>
          </w:rPr>
          <w:t>brendy</w:t>
        </w:r>
        <w:r w:rsidR="00AC7984" w:rsidRPr="00834EB2">
          <w:rPr>
            <w:rStyle w:val="aa"/>
            <w:rFonts w:ascii="Times New Roman" w:hAnsi="Times New Roman" w:cs="Times New Roman"/>
            <w:lang w:val="uk-UA"/>
          </w:rPr>
          <w:t>/</w:t>
        </w:r>
      </w:hyperlink>
      <w:r w:rsidR="00AC7984" w:rsidRPr="00834EB2">
        <w:rPr>
          <w:rFonts w:ascii="Times New Roman" w:hAnsi="Times New Roman" w:cs="Times New Roman"/>
          <w:color w:val="000000"/>
          <w:lang w:val="uk-UA"/>
        </w:rPr>
        <w:t xml:space="preserve"> </w:t>
      </w:r>
    </w:p>
    <w:p w:rsidR="00AC7984" w:rsidRPr="00834EB2" w:rsidRDefault="0016246C" w:rsidP="00AC7984">
      <w:pPr>
        <w:spacing w:after="120" w:line="360" w:lineRule="auto"/>
        <w:ind w:left="360"/>
        <w:rPr>
          <w:rFonts w:ascii="Times New Roman" w:hAnsi="Times New Roman" w:cs="Times New Roman"/>
          <w:color w:val="000000"/>
          <w:lang w:val="uk-UA"/>
        </w:rPr>
      </w:pPr>
      <w:hyperlink r:id="rId24" w:history="1">
        <w:r w:rsidR="00AC7984" w:rsidRPr="00834EB2">
          <w:rPr>
            <w:rStyle w:val="aa"/>
            <w:rFonts w:ascii="Times New Roman" w:hAnsi="Times New Roman" w:cs="Times New Roman"/>
          </w:rPr>
          <w:t>https</w:t>
        </w:r>
        <w:r w:rsidR="00AC7984" w:rsidRPr="00834EB2">
          <w:rPr>
            <w:rStyle w:val="aa"/>
            <w:rFonts w:ascii="Times New Roman" w:hAnsi="Times New Roman" w:cs="Times New Roman"/>
            <w:lang w:val="uk-UA"/>
          </w:rPr>
          <w:t>://</w:t>
        </w:r>
        <w:r w:rsidR="00AC7984" w:rsidRPr="00834EB2">
          <w:rPr>
            <w:rStyle w:val="aa"/>
            <w:rFonts w:ascii="Times New Roman" w:hAnsi="Times New Roman" w:cs="Times New Roman"/>
          </w:rPr>
          <w:t>your</w:t>
        </w:r>
        <w:r w:rsidR="00AC7984" w:rsidRPr="00834EB2">
          <w:rPr>
            <w:rStyle w:val="aa"/>
            <w:rFonts w:ascii="Times New Roman" w:hAnsi="Times New Roman" w:cs="Times New Roman"/>
            <w:lang w:val="uk-UA"/>
          </w:rPr>
          <w:t>-</w:t>
        </w:r>
        <w:r w:rsidR="00AC7984" w:rsidRPr="00834EB2">
          <w:rPr>
            <w:rStyle w:val="aa"/>
            <w:rFonts w:ascii="Times New Roman" w:hAnsi="Times New Roman" w:cs="Times New Roman"/>
          </w:rPr>
          <w:t>optic</w:t>
        </w:r>
        <w:r w:rsidR="00AC7984" w:rsidRPr="00834EB2">
          <w:rPr>
            <w:rStyle w:val="aa"/>
            <w:rFonts w:ascii="Times New Roman" w:hAnsi="Times New Roman" w:cs="Times New Roman"/>
            <w:lang w:val="uk-UA"/>
          </w:rPr>
          <w:t>.</w:t>
        </w:r>
        <w:r w:rsidR="00AC7984" w:rsidRPr="00834EB2">
          <w:rPr>
            <w:rStyle w:val="aa"/>
            <w:rFonts w:ascii="Times New Roman" w:hAnsi="Times New Roman" w:cs="Times New Roman"/>
          </w:rPr>
          <w:t>ru</w:t>
        </w:r>
        <w:r w:rsidR="00AC7984" w:rsidRPr="00834EB2">
          <w:rPr>
            <w:rStyle w:val="aa"/>
            <w:rFonts w:ascii="Times New Roman" w:hAnsi="Times New Roman" w:cs="Times New Roman"/>
            <w:lang w:val="uk-UA"/>
          </w:rPr>
          <w:t>/</w:t>
        </w:r>
        <w:r w:rsidR="00AC7984" w:rsidRPr="00834EB2">
          <w:rPr>
            <w:rStyle w:val="aa"/>
            <w:rFonts w:ascii="Times New Roman" w:hAnsi="Times New Roman" w:cs="Times New Roman"/>
          </w:rPr>
          <w:t>lupi</w:t>
        </w:r>
        <w:r w:rsidR="00AC7984" w:rsidRPr="00834EB2">
          <w:rPr>
            <w:rStyle w:val="aa"/>
            <w:rFonts w:ascii="Times New Roman" w:hAnsi="Times New Roman" w:cs="Times New Roman"/>
            <w:lang w:val="uk-UA"/>
          </w:rPr>
          <w:t>/319-</w:t>
        </w:r>
        <w:r w:rsidR="00AC7984" w:rsidRPr="00834EB2">
          <w:rPr>
            <w:rStyle w:val="aa"/>
            <w:rFonts w:ascii="Times New Roman" w:hAnsi="Times New Roman" w:cs="Times New Roman"/>
          </w:rPr>
          <w:t>brendy</w:t>
        </w:r>
        <w:r w:rsidR="00AC7984" w:rsidRPr="00834EB2">
          <w:rPr>
            <w:rStyle w:val="aa"/>
            <w:rFonts w:ascii="Times New Roman" w:hAnsi="Times New Roman" w:cs="Times New Roman"/>
            <w:lang w:val="uk-UA"/>
          </w:rPr>
          <w:t>/</w:t>
        </w:r>
      </w:hyperlink>
      <w:r w:rsidR="00AC7984" w:rsidRPr="00834EB2">
        <w:rPr>
          <w:rFonts w:ascii="Times New Roman" w:hAnsi="Times New Roman" w:cs="Times New Roman"/>
          <w:color w:val="000000"/>
          <w:lang w:val="uk-UA"/>
        </w:rPr>
        <w:t xml:space="preserve"> </w:t>
      </w:r>
    </w:p>
    <w:p w:rsidR="00AC7984" w:rsidRPr="00834EB2" w:rsidRDefault="00AC7984" w:rsidP="00AC7984">
      <w:pPr>
        <w:spacing w:after="124" w:line="357" w:lineRule="auto"/>
        <w:ind w:left="-5" w:right="22" w:hanging="10"/>
        <w:rPr>
          <w:rFonts w:ascii="Times New Roman" w:eastAsia="Times New Roman" w:hAnsi="Times New Roman" w:cs="Times New Roman"/>
          <w:i/>
          <w:sz w:val="24"/>
        </w:rPr>
      </w:pPr>
      <w:r w:rsidRPr="00AC7984">
        <w:rPr>
          <w:rFonts w:ascii="Times New Roman" w:eastAsia="Times New Roman" w:hAnsi="Times New Roman" w:cs="Times New Roman"/>
          <w:i/>
          <w:sz w:val="24"/>
          <w:lang w:val="uk-UA"/>
        </w:rPr>
        <w:t xml:space="preserve">        </w:t>
      </w:r>
      <w:r w:rsidRPr="00834EB2">
        <w:rPr>
          <w:rFonts w:ascii="Times New Roman" w:eastAsia="Times New Roman" w:hAnsi="Times New Roman" w:cs="Times New Roman"/>
          <w:i/>
          <w:sz w:val="24"/>
        </w:rPr>
        <w:t>Это необходимо для того, чтобы поисковые системы максимально точно смогли определить страницу на сайте, подходящую под тот или иной запрос пользователя.</w:t>
      </w:r>
    </w:p>
    <w:p w:rsidR="00AC7984" w:rsidRPr="00834EB2" w:rsidRDefault="00AC7984" w:rsidP="004C135A">
      <w:pPr>
        <w:pStyle w:val="ac"/>
        <w:numPr>
          <w:ilvl w:val="1"/>
          <w:numId w:val="6"/>
        </w:numPr>
        <w:spacing w:after="122" w:line="270" w:lineRule="auto"/>
        <w:ind w:left="-284"/>
        <w:rPr>
          <w:rFonts w:ascii="Times New Roman" w:hAnsi="Times New Roman" w:cs="Times New Roman"/>
        </w:rPr>
      </w:pPr>
      <w:r w:rsidRPr="00834EB2">
        <w:rPr>
          <w:rFonts w:ascii="Times New Roman" w:hAnsi="Times New Roman" w:cs="Times New Roman"/>
          <w:lang w:val="ru-RU"/>
        </w:rPr>
        <w:t xml:space="preserve">  </w:t>
      </w:r>
      <w:r w:rsidR="004C135A">
        <w:rPr>
          <w:rFonts w:ascii="Times New Roman" w:hAnsi="Times New Roman" w:cs="Times New Roman"/>
          <w:lang w:val="ru-RU"/>
        </w:rPr>
        <w:tab/>
      </w:r>
      <w:r w:rsidRPr="00834EB2">
        <w:rPr>
          <w:rFonts w:ascii="Times New Roman" w:hAnsi="Times New Roman" w:cs="Times New Roman"/>
          <w:lang w:val="ru-RU"/>
        </w:rPr>
        <w:t>Регистрация в каталогах.</w:t>
      </w:r>
    </w:p>
    <w:p w:rsidR="00AC7984" w:rsidRPr="00834EB2" w:rsidRDefault="00AC7984" w:rsidP="004C135A">
      <w:pPr>
        <w:pStyle w:val="ac"/>
        <w:numPr>
          <w:ilvl w:val="1"/>
          <w:numId w:val="6"/>
        </w:numPr>
        <w:spacing w:after="122" w:line="270" w:lineRule="auto"/>
        <w:ind w:left="-284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lang w:val="ru-RU"/>
        </w:rPr>
        <w:t xml:space="preserve"> </w:t>
      </w:r>
      <w:r w:rsidR="004C135A">
        <w:rPr>
          <w:rFonts w:ascii="Times New Roman" w:hAnsi="Times New Roman" w:cs="Times New Roman"/>
          <w:lang w:val="ru-RU"/>
        </w:rPr>
        <w:tab/>
      </w:r>
      <w:r>
        <w:rPr>
          <w:rFonts w:ascii="Times New Roman" w:hAnsi="Times New Roman" w:cs="Times New Roman"/>
          <w:lang w:val="ru-RU"/>
        </w:rPr>
        <w:t xml:space="preserve"> </w:t>
      </w:r>
      <w:r w:rsidRPr="00834EB2">
        <w:rPr>
          <w:rFonts w:ascii="Times New Roman" w:hAnsi="Times New Roman" w:cs="Times New Roman"/>
        </w:rPr>
        <w:t>Регистрация в сервисах отзывов.</w:t>
      </w:r>
    </w:p>
    <w:p w:rsidR="00AC7984" w:rsidRPr="00834EB2" w:rsidRDefault="00AC7984" w:rsidP="004C135A">
      <w:pPr>
        <w:pStyle w:val="ac"/>
        <w:numPr>
          <w:ilvl w:val="1"/>
          <w:numId w:val="6"/>
        </w:numPr>
        <w:spacing w:after="122" w:line="270" w:lineRule="auto"/>
        <w:ind w:left="-284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lang w:val="ru-RU"/>
        </w:rPr>
        <w:t xml:space="preserve"> </w:t>
      </w:r>
      <w:r w:rsidR="004C135A">
        <w:rPr>
          <w:rFonts w:ascii="Times New Roman" w:hAnsi="Times New Roman" w:cs="Times New Roman"/>
          <w:lang w:val="ru-RU"/>
        </w:rPr>
        <w:tab/>
      </w:r>
      <w:r>
        <w:rPr>
          <w:rFonts w:ascii="Times New Roman" w:hAnsi="Times New Roman" w:cs="Times New Roman"/>
          <w:lang w:val="ru-RU"/>
        </w:rPr>
        <w:t xml:space="preserve"> </w:t>
      </w:r>
      <w:r w:rsidRPr="00834EB2">
        <w:rPr>
          <w:rFonts w:ascii="Times New Roman" w:hAnsi="Times New Roman" w:cs="Times New Roman"/>
        </w:rPr>
        <w:t>Создание и(или) профессиональное оформление аккаунтов в социальных сетях:</w:t>
      </w:r>
    </w:p>
    <w:p w:rsidR="00AC7984" w:rsidRPr="00834EB2" w:rsidRDefault="00AC7984" w:rsidP="004C135A">
      <w:pPr>
        <w:pStyle w:val="ac"/>
        <w:numPr>
          <w:ilvl w:val="0"/>
          <w:numId w:val="7"/>
        </w:numPr>
        <w:spacing w:after="122" w:line="270" w:lineRule="auto"/>
        <w:ind w:left="1134"/>
        <w:rPr>
          <w:rFonts w:ascii="Times New Roman" w:hAnsi="Times New Roman" w:cs="Times New Roman"/>
        </w:rPr>
      </w:pPr>
      <w:r w:rsidRPr="00834EB2">
        <w:rPr>
          <w:rFonts w:ascii="Times New Roman" w:hAnsi="Times New Roman" w:cs="Times New Roman"/>
        </w:rPr>
        <w:t>В Контакте;</w:t>
      </w:r>
    </w:p>
    <w:p w:rsidR="00AC7984" w:rsidRPr="00834EB2" w:rsidRDefault="00AC7984" w:rsidP="004C135A">
      <w:pPr>
        <w:pStyle w:val="ac"/>
        <w:numPr>
          <w:ilvl w:val="0"/>
          <w:numId w:val="7"/>
        </w:numPr>
        <w:spacing w:after="122" w:line="270" w:lineRule="auto"/>
        <w:ind w:left="1134"/>
        <w:rPr>
          <w:rFonts w:ascii="Times New Roman" w:hAnsi="Times New Roman" w:cs="Times New Roman"/>
        </w:rPr>
      </w:pPr>
      <w:proofErr w:type="spellStart"/>
      <w:r w:rsidRPr="00834EB2">
        <w:rPr>
          <w:rFonts w:ascii="Times New Roman" w:hAnsi="Times New Roman" w:cs="Times New Roman"/>
        </w:rPr>
        <w:t>Facebook</w:t>
      </w:r>
      <w:proofErr w:type="spellEnd"/>
      <w:r w:rsidRPr="00834EB2">
        <w:rPr>
          <w:rFonts w:ascii="Times New Roman" w:hAnsi="Times New Roman" w:cs="Times New Roman"/>
        </w:rPr>
        <w:t>;</w:t>
      </w:r>
    </w:p>
    <w:p w:rsidR="00AC7984" w:rsidRPr="00834EB2" w:rsidRDefault="00AC7984" w:rsidP="004C135A">
      <w:pPr>
        <w:pStyle w:val="ac"/>
        <w:numPr>
          <w:ilvl w:val="0"/>
          <w:numId w:val="7"/>
        </w:numPr>
        <w:spacing w:after="122" w:line="270" w:lineRule="auto"/>
        <w:ind w:left="1134"/>
        <w:rPr>
          <w:rFonts w:ascii="Times New Roman" w:hAnsi="Times New Roman" w:cs="Times New Roman"/>
        </w:rPr>
      </w:pPr>
      <w:proofErr w:type="spellStart"/>
      <w:r w:rsidRPr="00834EB2">
        <w:rPr>
          <w:rFonts w:ascii="Times New Roman" w:hAnsi="Times New Roman" w:cs="Times New Roman"/>
        </w:rPr>
        <w:t>Twitter</w:t>
      </w:r>
      <w:proofErr w:type="spellEnd"/>
      <w:r w:rsidRPr="00834EB2">
        <w:rPr>
          <w:rFonts w:ascii="Times New Roman" w:hAnsi="Times New Roman" w:cs="Times New Roman"/>
        </w:rPr>
        <w:t>;</w:t>
      </w:r>
    </w:p>
    <w:p w:rsidR="00AC7984" w:rsidRPr="00834EB2" w:rsidRDefault="00AC7984" w:rsidP="004C135A">
      <w:pPr>
        <w:pStyle w:val="ac"/>
        <w:numPr>
          <w:ilvl w:val="0"/>
          <w:numId w:val="7"/>
        </w:numPr>
        <w:spacing w:after="122" w:line="270" w:lineRule="auto"/>
        <w:ind w:left="1134"/>
        <w:rPr>
          <w:rFonts w:ascii="Times New Roman" w:hAnsi="Times New Roman" w:cs="Times New Roman"/>
        </w:rPr>
      </w:pPr>
      <w:proofErr w:type="spellStart"/>
      <w:r w:rsidRPr="00834EB2">
        <w:rPr>
          <w:rFonts w:ascii="Times New Roman" w:hAnsi="Times New Roman" w:cs="Times New Roman"/>
        </w:rPr>
        <w:t>Google</w:t>
      </w:r>
      <w:proofErr w:type="spellEnd"/>
      <w:r w:rsidRPr="00834EB2">
        <w:rPr>
          <w:rFonts w:ascii="Times New Roman" w:hAnsi="Times New Roman" w:cs="Times New Roman"/>
        </w:rPr>
        <w:t>+;</w:t>
      </w:r>
    </w:p>
    <w:p w:rsidR="00AC7984" w:rsidRPr="00834EB2" w:rsidRDefault="00AC7984" w:rsidP="004C135A">
      <w:pPr>
        <w:pStyle w:val="ac"/>
        <w:numPr>
          <w:ilvl w:val="0"/>
          <w:numId w:val="7"/>
        </w:numPr>
        <w:spacing w:after="122" w:line="270" w:lineRule="auto"/>
        <w:ind w:left="1134"/>
        <w:rPr>
          <w:rFonts w:ascii="Times New Roman" w:hAnsi="Times New Roman" w:cs="Times New Roman"/>
        </w:rPr>
      </w:pPr>
      <w:proofErr w:type="spellStart"/>
      <w:r w:rsidRPr="00834EB2">
        <w:rPr>
          <w:rFonts w:ascii="Times New Roman" w:hAnsi="Times New Roman" w:cs="Times New Roman"/>
        </w:rPr>
        <w:t>YouTube</w:t>
      </w:r>
      <w:proofErr w:type="spellEnd"/>
      <w:r w:rsidRPr="00834EB2">
        <w:rPr>
          <w:rFonts w:ascii="Times New Roman" w:hAnsi="Times New Roman" w:cs="Times New Roman"/>
        </w:rPr>
        <w:t>;</w:t>
      </w:r>
    </w:p>
    <w:p w:rsidR="00AC7984" w:rsidRPr="00834EB2" w:rsidRDefault="00AC7984" w:rsidP="004C135A">
      <w:pPr>
        <w:pStyle w:val="ac"/>
        <w:numPr>
          <w:ilvl w:val="0"/>
          <w:numId w:val="7"/>
        </w:numPr>
        <w:spacing w:after="122" w:line="270" w:lineRule="auto"/>
        <w:ind w:left="1134"/>
        <w:rPr>
          <w:rFonts w:ascii="Times New Roman" w:hAnsi="Times New Roman" w:cs="Times New Roman"/>
        </w:rPr>
      </w:pPr>
      <w:r w:rsidRPr="00834EB2">
        <w:rPr>
          <w:rFonts w:ascii="Times New Roman" w:hAnsi="Times New Roman" w:cs="Times New Roman"/>
        </w:rPr>
        <w:t>Одноклассники.</w:t>
      </w:r>
    </w:p>
    <w:p w:rsidR="00AC7984" w:rsidRPr="00834EB2" w:rsidRDefault="00AC7984" w:rsidP="004C135A">
      <w:pPr>
        <w:pStyle w:val="ac"/>
        <w:numPr>
          <w:ilvl w:val="1"/>
          <w:numId w:val="6"/>
        </w:numPr>
        <w:spacing w:after="122" w:line="270" w:lineRule="auto"/>
        <w:ind w:left="-284"/>
        <w:rPr>
          <w:rFonts w:ascii="Times New Roman" w:hAnsi="Times New Roman" w:cs="Times New Roman"/>
        </w:rPr>
      </w:pPr>
      <w:r w:rsidRPr="00834EB2">
        <w:rPr>
          <w:rFonts w:ascii="Times New Roman" w:eastAsia="Times New Roman" w:hAnsi="Times New Roman" w:cs="Times New Roman"/>
          <w:sz w:val="24"/>
          <w:lang w:val="ru-RU"/>
        </w:rPr>
        <w:t xml:space="preserve">      </w:t>
      </w:r>
      <w:r w:rsidRPr="00834EB2">
        <w:rPr>
          <w:rFonts w:ascii="Times New Roman" w:eastAsia="Times New Roman" w:hAnsi="Times New Roman" w:cs="Times New Roman"/>
          <w:sz w:val="24"/>
        </w:rPr>
        <w:t>Размещение в подвале сайта</w:t>
      </w:r>
      <w:r w:rsidRPr="00834EB2">
        <w:rPr>
          <w:rFonts w:ascii="Times New Roman" w:eastAsia="Times New Roman" w:hAnsi="Times New Roman" w:cs="Times New Roman"/>
          <w:sz w:val="24"/>
          <w:lang w:val="uk-UA"/>
        </w:rPr>
        <w:t xml:space="preserve"> </w:t>
      </w:r>
      <w:proofErr w:type="spellStart"/>
      <w:r w:rsidRPr="00834EB2">
        <w:rPr>
          <w:rFonts w:ascii="Times New Roman" w:eastAsia="Times New Roman" w:hAnsi="Times New Roman" w:cs="Times New Roman"/>
          <w:sz w:val="24"/>
          <w:lang w:val="uk-UA"/>
        </w:rPr>
        <w:t>года</w:t>
      </w:r>
      <w:proofErr w:type="spellEnd"/>
      <w:r w:rsidRPr="00834EB2">
        <w:rPr>
          <w:rFonts w:ascii="Times New Roman" w:eastAsia="Times New Roman" w:hAnsi="Times New Roman" w:cs="Times New Roman"/>
          <w:sz w:val="24"/>
          <w:lang w:val="uk-UA"/>
        </w:rPr>
        <w:t xml:space="preserve"> </w:t>
      </w:r>
      <w:proofErr w:type="spellStart"/>
      <w:r w:rsidRPr="00834EB2">
        <w:rPr>
          <w:rFonts w:ascii="Times New Roman" w:eastAsia="Times New Roman" w:hAnsi="Times New Roman" w:cs="Times New Roman"/>
          <w:sz w:val="24"/>
          <w:lang w:val="uk-UA"/>
        </w:rPr>
        <w:t>копирайта</w:t>
      </w:r>
      <w:proofErr w:type="spellEnd"/>
      <w:r w:rsidRPr="00834EB2">
        <w:rPr>
          <w:rFonts w:ascii="Times New Roman" w:eastAsia="Times New Roman" w:hAnsi="Times New Roman" w:cs="Times New Roman"/>
          <w:sz w:val="24"/>
          <w:lang w:val="uk-UA"/>
        </w:rPr>
        <w:t xml:space="preserve"> и</w:t>
      </w:r>
      <w:r w:rsidRPr="00834EB2">
        <w:rPr>
          <w:rFonts w:ascii="Times New Roman" w:eastAsia="Times New Roman" w:hAnsi="Times New Roman" w:cs="Times New Roman"/>
          <w:sz w:val="24"/>
        </w:rPr>
        <w:t xml:space="preserve"> ссылок на сообщества в социальных сетях, ссылки на сообщества должны быть закрыты от индексации.</w:t>
      </w:r>
    </w:p>
    <w:p w:rsidR="00AC7984" w:rsidRDefault="00AC7984" w:rsidP="00AC7984">
      <w:pPr>
        <w:spacing w:after="124" w:line="267" w:lineRule="auto"/>
        <w:ind w:left="-5" w:right="22" w:hanging="10"/>
        <w:rPr>
          <w:rFonts w:ascii="Times New Roman" w:eastAsia="Times New Roman" w:hAnsi="Times New Roman" w:cs="Times New Roman"/>
          <w:i/>
          <w:sz w:val="24"/>
        </w:rPr>
      </w:pPr>
      <w:r w:rsidRPr="00834EB2">
        <w:rPr>
          <w:rFonts w:ascii="Times New Roman" w:eastAsia="Times New Roman" w:hAnsi="Times New Roman" w:cs="Times New Roman"/>
          <w:i/>
          <w:sz w:val="24"/>
        </w:rPr>
        <w:t xml:space="preserve">      Наличие сообществ в социальных сетях положительно оценивается поисковыми системами, повышает доверие пользователей к ресурсу, наличие ссылок на сайт компании и регулярное их ведение и продвижение может стать хорошим источником целевого трафика. </w:t>
      </w:r>
    </w:p>
    <w:p w:rsidR="00AC7984" w:rsidRPr="00834EB2" w:rsidRDefault="00AC7984" w:rsidP="004C135A">
      <w:pPr>
        <w:pStyle w:val="ac"/>
        <w:spacing w:after="124" w:line="267" w:lineRule="auto"/>
        <w:ind w:left="-426" w:right="22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lang w:val="ru-RU"/>
        </w:rPr>
        <w:t xml:space="preserve">1.14   </w:t>
      </w:r>
      <w:r w:rsidRPr="00834EB2">
        <w:rPr>
          <w:rFonts w:ascii="Times New Roman" w:eastAsia="Times New Roman" w:hAnsi="Times New Roman" w:cs="Times New Roman"/>
          <w:sz w:val="24"/>
        </w:rPr>
        <w:t>Расширение ссылочной массы качественными ссылками на тематических сайтах.</w:t>
      </w:r>
    </w:p>
    <w:p w:rsidR="00AC7984" w:rsidRPr="00AC7984" w:rsidRDefault="0016246C" w:rsidP="004C135A">
      <w:pPr>
        <w:spacing w:after="120" w:line="360" w:lineRule="auto"/>
        <w:ind w:left="-426"/>
        <w:rPr>
          <w:rFonts w:ascii="Times New Roman" w:eastAsia="Calibri" w:hAnsi="Times New Roman" w:cs="Times New Roman"/>
          <w:sz w:val="22"/>
          <w:lang w:val="ru-UA"/>
        </w:rPr>
      </w:pPr>
      <w:hyperlink r:id="rId25" w:anchor="/default.aspx?r=3&amp;i=https%253A%252F%252Fyour-optic.ru" w:history="1">
        <w:r w:rsidR="00AC7984" w:rsidRPr="00AC7984">
          <w:rPr>
            <w:rStyle w:val="aa"/>
            <w:rFonts w:ascii="Times New Roman" w:hAnsi="Times New Roman" w:cs="Times New Roman"/>
            <w:lang w:val="ru-UA"/>
          </w:rPr>
          <w:t>https://www.linkpad.ru/?search=http%3A%2F%2F3clickshop.ru%2F#/default.aspx?r=3&amp;i=https%253A%252F%252Fyour-optic.ru</w:t>
        </w:r>
      </w:hyperlink>
      <w:r w:rsidR="00AC7984" w:rsidRPr="00AC7984">
        <w:rPr>
          <w:rFonts w:ascii="Times New Roman" w:hAnsi="Times New Roman" w:cs="Times New Roman"/>
          <w:lang w:val="ru-UA"/>
        </w:rPr>
        <w:t xml:space="preserve"> </w:t>
      </w:r>
    </w:p>
    <w:p w:rsidR="00AC7984" w:rsidRDefault="00AC7984" w:rsidP="004C135A">
      <w:pPr>
        <w:pStyle w:val="ac"/>
        <w:spacing w:after="124" w:line="357" w:lineRule="auto"/>
        <w:ind w:left="-426" w:right="22"/>
        <w:rPr>
          <w:rFonts w:ascii="Times New Roman" w:eastAsia="Times New Roman" w:hAnsi="Times New Roman" w:cs="Times New Roman"/>
          <w:i/>
          <w:sz w:val="24"/>
        </w:rPr>
      </w:pPr>
      <w:r w:rsidRPr="00834EB2">
        <w:rPr>
          <w:rFonts w:ascii="Times New Roman" w:eastAsia="Times New Roman" w:hAnsi="Times New Roman" w:cs="Times New Roman"/>
          <w:i/>
          <w:sz w:val="24"/>
        </w:rPr>
        <w:t>Улучшение ссылочного профиля сайта повысит его авторитетность в глазах поисковых систем.</w:t>
      </w:r>
    </w:p>
    <w:p w:rsidR="004C135A" w:rsidRDefault="004C135A" w:rsidP="004C135A">
      <w:pPr>
        <w:pStyle w:val="ac"/>
        <w:spacing w:after="124" w:line="357" w:lineRule="auto"/>
        <w:ind w:left="-426" w:right="22"/>
        <w:rPr>
          <w:rFonts w:ascii="Times New Roman" w:eastAsia="Times New Roman" w:hAnsi="Times New Roman" w:cs="Times New Roman"/>
          <w:i/>
          <w:sz w:val="24"/>
        </w:rPr>
      </w:pPr>
    </w:p>
    <w:p w:rsidR="00AC7984" w:rsidRPr="00834EB2" w:rsidRDefault="00AC7984" w:rsidP="004C135A">
      <w:pPr>
        <w:spacing w:after="122" w:line="270" w:lineRule="auto"/>
        <w:ind w:left="-1134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lastRenderedPageBreak/>
        <w:t xml:space="preserve">1.15  </w:t>
      </w:r>
      <w:r w:rsidRPr="00834EB2">
        <w:rPr>
          <w:rFonts w:ascii="Times New Roman" w:eastAsia="Times New Roman" w:hAnsi="Times New Roman" w:cs="Times New Roman"/>
          <w:sz w:val="24"/>
        </w:rPr>
        <w:t xml:space="preserve">Добавление на сайт </w:t>
      </w:r>
      <w:proofErr w:type="spellStart"/>
      <w:r w:rsidRPr="00834EB2">
        <w:rPr>
          <w:rFonts w:ascii="Times New Roman" w:eastAsia="Times New Roman" w:hAnsi="Times New Roman" w:cs="Times New Roman"/>
          <w:sz w:val="24"/>
        </w:rPr>
        <w:t>микроразметки</w:t>
      </w:r>
      <w:proofErr w:type="spellEnd"/>
      <w:r w:rsidRPr="00834EB2">
        <w:rPr>
          <w:rFonts w:ascii="Times New Roman" w:eastAsia="Times New Roman" w:hAnsi="Times New Roman" w:cs="Times New Roman"/>
          <w:sz w:val="24"/>
        </w:rPr>
        <w:t xml:space="preserve"> schema.org.</w:t>
      </w:r>
    </w:p>
    <w:p w:rsidR="00AC7984" w:rsidRDefault="00AC7984" w:rsidP="004C135A">
      <w:pPr>
        <w:pStyle w:val="ac"/>
        <w:spacing w:after="124" w:line="357" w:lineRule="auto"/>
        <w:ind w:left="-1134" w:right="22"/>
        <w:rPr>
          <w:rFonts w:ascii="Times New Roman" w:eastAsia="Times New Roman" w:hAnsi="Times New Roman" w:cs="Times New Roman"/>
          <w:i/>
          <w:sz w:val="24"/>
        </w:rPr>
      </w:pPr>
      <w:r w:rsidRPr="00834EB2">
        <w:rPr>
          <w:rFonts w:ascii="Times New Roman" w:eastAsia="Times New Roman" w:hAnsi="Times New Roman" w:cs="Times New Roman"/>
          <w:i/>
          <w:sz w:val="24"/>
        </w:rPr>
        <w:t xml:space="preserve">Добавление </w:t>
      </w:r>
      <w:proofErr w:type="spellStart"/>
      <w:r w:rsidRPr="00834EB2">
        <w:rPr>
          <w:rFonts w:ascii="Times New Roman" w:eastAsia="Times New Roman" w:hAnsi="Times New Roman" w:cs="Times New Roman"/>
          <w:i/>
          <w:sz w:val="24"/>
        </w:rPr>
        <w:t>микроразметки</w:t>
      </w:r>
      <w:proofErr w:type="spellEnd"/>
      <w:r w:rsidRPr="00834EB2">
        <w:rPr>
          <w:rFonts w:ascii="Times New Roman" w:eastAsia="Times New Roman" w:hAnsi="Times New Roman" w:cs="Times New Roman"/>
          <w:i/>
          <w:sz w:val="24"/>
        </w:rPr>
        <w:t xml:space="preserve"> на сайт поможет поисковым системам разобраться в структуре сайта, а также улучшит визуальное оформление сайта при построении поисковой выдачи, что в свою очередь повысит </w:t>
      </w:r>
      <w:proofErr w:type="spellStart"/>
      <w:r w:rsidRPr="00834EB2">
        <w:rPr>
          <w:rFonts w:ascii="Times New Roman" w:eastAsia="Times New Roman" w:hAnsi="Times New Roman" w:cs="Times New Roman"/>
          <w:i/>
          <w:sz w:val="24"/>
        </w:rPr>
        <w:t>кликабельность</w:t>
      </w:r>
      <w:proofErr w:type="spellEnd"/>
      <w:r w:rsidRPr="00834EB2">
        <w:rPr>
          <w:rFonts w:ascii="Times New Roman" w:eastAsia="Times New Roman" w:hAnsi="Times New Roman" w:cs="Times New Roman"/>
          <w:i/>
          <w:sz w:val="24"/>
        </w:rPr>
        <w:t xml:space="preserve"> (CTR) сайта в выдаче.</w:t>
      </w:r>
    </w:p>
    <w:p w:rsidR="00AC7984" w:rsidRPr="00834EB2" w:rsidRDefault="00AC7984" w:rsidP="004C135A">
      <w:pPr>
        <w:spacing w:after="124" w:line="357" w:lineRule="auto"/>
        <w:ind w:left="-1134" w:right="22" w:firstLine="288"/>
        <w:rPr>
          <w:rFonts w:ascii="Times New Roman" w:hAnsi="Times New Roman" w:cs="Times New Roman"/>
        </w:rPr>
      </w:pPr>
      <w:r w:rsidRPr="00834EB2">
        <w:rPr>
          <w:rFonts w:ascii="Times New Roman" w:hAnsi="Times New Roman" w:cs="Times New Roman"/>
          <w:lang w:val="uk-UA"/>
        </w:rPr>
        <w:t>1.</w:t>
      </w:r>
      <w:r>
        <w:rPr>
          <w:rFonts w:ascii="Times New Roman" w:hAnsi="Times New Roman" w:cs="Times New Roman"/>
          <w:lang w:val="uk-UA"/>
        </w:rPr>
        <w:t xml:space="preserve">16 </w:t>
      </w:r>
      <w:r w:rsidRPr="00834EB2">
        <w:rPr>
          <w:rFonts w:ascii="Times New Roman" w:hAnsi="Times New Roman" w:cs="Times New Roman"/>
          <w:lang w:val="uk-UA"/>
        </w:rPr>
        <w:t xml:space="preserve"> </w:t>
      </w:r>
      <w:proofErr w:type="spellStart"/>
      <w:r w:rsidRPr="00834EB2">
        <w:rPr>
          <w:rFonts w:ascii="Times New Roman" w:hAnsi="Times New Roman" w:cs="Times New Roman"/>
          <w:lang w:val="uk-UA"/>
        </w:rPr>
        <w:t>Добавление</w:t>
      </w:r>
      <w:proofErr w:type="spellEnd"/>
      <w:r w:rsidRPr="00834EB2">
        <w:rPr>
          <w:rFonts w:ascii="Times New Roman" w:hAnsi="Times New Roman" w:cs="Times New Roman"/>
          <w:lang w:val="uk-UA"/>
        </w:rPr>
        <w:t xml:space="preserve"> </w:t>
      </w:r>
      <w:proofErr w:type="spellStart"/>
      <w:r w:rsidRPr="00834EB2">
        <w:rPr>
          <w:rFonts w:ascii="Times New Roman" w:hAnsi="Times New Roman" w:cs="Times New Roman"/>
          <w:lang w:val="uk-UA"/>
        </w:rPr>
        <w:t>сервисов</w:t>
      </w:r>
      <w:proofErr w:type="spellEnd"/>
      <w:r w:rsidRPr="00834EB2">
        <w:rPr>
          <w:rFonts w:ascii="Times New Roman" w:hAnsi="Times New Roman" w:cs="Times New Roman"/>
          <w:lang w:val="uk-UA"/>
        </w:rPr>
        <w:t xml:space="preserve"> </w:t>
      </w:r>
      <w:proofErr w:type="spellStart"/>
      <w:r w:rsidRPr="00834EB2">
        <w:rPr>
          <w:rFonts w:ascii="Times New Roman" w:hAnsi="Times New Roman" w:cs="Times New Roman"/>
          <w:lang w:val="uk-UA"/>
        </w:rPr>
        <w:t>вебмастера</w:t>
      </w:r>
      <w:proofErr w:type="spellEnd"/>
      <w:r w:rsidRPr="00834EB2">
        <w:rPr>
          <w:rFonts w:ascii="Times New Roman" w:hAnsi="Times New Roman" w:cs="Times New Roman"/>
          <w:lang w:val="uk-UA"/>
        </w:rPr>
        <w:t xml:space="preserve"> от </w:t>
      </w:r>
      <w:proofErr w:type="spellStart"/>
      <w:r w:rsidRPr="00834EB2">
        <w:rPr>
          <w:rFonts w:ascii="Times New Roman" w:hAnsi="Times New Roman" w:cs="Times New Roman"/>
          <w:lang w:val="uk-UA"/>
        </w:rPr>
        <w:t>поисков</w:t>
      </w:r>
      <w:r w:rsidRPr="00834EB2">
        <w:rPr>
          <w:rFonts w:ascii="Times New Roman" w:hAnsi="Times New Roman" w:cs="Times New Roman"/>
        </w:rPr>
        <w:t>ых</w:t>
      </w:r>
      <w:proofErr w:type="spellEnd"/>
      <w:r w:rsidRPr="00834EB2">
        <w:rPr>
          <w:rFonts w:ascii="Times New Roman" w:hAnsi="Times New Roman" w:cs="Times New Roman"/>
        </w:rPr>
        <w:t xml:space="preserve"> систем и присвоить сайту регион. Это увеличит доверие к сайту и улучшит индексацию. Также позволит отслеживать позиции и проверять корректность файлов </w:t>
      </w:r>
      <w:r w:rsidRPr="00834EB2">
        <w:rPr>
          <w:rFonts w:ascii="Times New Roman" w:hAnsi="Times New Roman" w:cs="Times New Roman"/>
          <w:lang w:val="en-US"/>
        </w:rPr>
        <w:t>robots</w:t>
      </w:r>
      <w:r w:rsidRPr="00834EB2">
        <w:rPr>
          <w:rFonts w:ascii="Times New Roman" w:hAnsi="Times New Roman" w:cs="Times New Roman"/>
        </w:rPr>
        <w:t xml:space="preserve"> </w:t>
      </w:r>
      <w:r w:rsidRPr="00834EB2">
        <w:rPr>
          <w:rFonts w:ascii="Times New Roman" w:hAnsi="Times New Roman" w:cs="Times New Roman"/>
          <w:lang w:val="uk-UA"/>
        </w:rPr>
        <w:t>и</w:t>
      </w:r>
      <w:r w:rsidRPr="00834EB2">
        <w:rPr>
          <w:rFonts w:ascii="Times New Roman" w:hAnsi="Times New Roman" w:cs="Times New Roman"/>
        </w:rPr>
        <w:t xml:space="preserve"> </w:t>
      </w:r>
      <w:r w:rsidRPr="00834EB2">
        <w:rPr>
          <w:rFonts w:ascii="Times New Roman" w:hAnsi="Times New Roman" w:cs="Times New Roman"/>
          <w:lang w:val="en-US"/>
        </w:rPr>
        <w:t>sitemap</w:t>
      </w:r>
    </w:p>
    <w:p w:rsidR="00AC7984" w:rsidRPr="00834EB2" w:rsidRDefault="00AC7984" w:rsidP="004C135A">
      <w:pPr>
        <w:numPr>
          <w:ilvl w:val="1"/>
          <w:numId w:val="8"/>
        </w:numPr>
        <w:spacing w:after="122" w:line="270" w:lineRule="auto"/>
        <w:ind w:left="-426" w:hanging="708"/>
        <w:rPr>
          <w:rFonts w:ascii="Times New Roman" w:hAnsi="Times New Roman" w:cs="Times New Roman"/>
        </w:rPr>
      </w:pPr>
      <w:r w:rsidRPr="00834EB2">
        <w:rPr>
          <w:rFonts w:ascii="Times New Roman" w:eastAsia="Times New Roman" w:hAnsi="Times New Roman" w:cs="Times New Roman"/>
          <w:sz w:val="24"/>
        </w:rPr>
        <w:t xml:space="preserve">Добавление русскоязычных атрибутов </w:t>
      </w:r>
      <w:r w:rsidRPr="00834EB2">
        <w:rPr>
          <w:rFonts w:ascii="Times New Roman" w:eastAsia="Times New Roman" w:hAnsi="Times New Roman" w:cs="Times New Roman"/>
          <w:sz w:val="24"/>
          <w:lang w:val="en-US"/>
        </w:rPr>
        <w:t>alt</w:t>
      </w:r>
      <w:r w:rsidRPr="00834EB2">
        <w:rPr>
          <w:rFonts w:ascii="Times New Roman" w:eastAsia="Times New Roman" w:hAnsi="Times New Roman" w:cs="Times New Roman"/>
          <w:sz w:val="24"/>
        </w:rPr>
        <w:t xml:space="preserve"> к изображениям и оптимизация их под ключевые запросы.</w:t>
      </w:r>
    </w:p>
    <w:p w:rsidR="00AC7984" w:rsidRPr="00834EB2" w:rsidRDefault="00AC7984" w:rsidP="004C135A">
      <w:pPr>
        <w:spacing w:after="124" w:line="267" w:lineRule="auto"/>
        <w:ind w:left="-426" w:right="22" w:hanging="10"/>
        <w:rPr>
          <w:rFonts w:ascii="Times New Roman" w:hAnsi="Times New Roman" w:cs="Times New Roman"/>
        </w:rPr>
      </w:pPr>
      <w:r w:rsidRPr="00834EB2">
        <w:rPr>
          <w:rFonts w:ascii="Times New Roman" w:eastAsia="Times New Roman" w:hAnsi="Times New Roman" w:cs="Times New Roman"/>
          <w:i/>
          <w:sz w:val="24"/>
        </w:rPr>
        <w:t xml:space="preserve">     Это повысит авторитетность сайта в глазах поисковых систем. На сайте находится порядка 55 неоптимизированных изображений.</w:t>
      </w:r>
    </w:p>
    <w:p w:rsidR="00AC7984" w:rsidRPr="00834EB2" w:rsidRDefault="00AC7984" w:rsidP="004C135A">
      <w:pPr>
        <w:numPr>
          <w:ilvl w:val="1"/>
          <w:numId w:val="8"/>
        </w:numPr>
        <w:spacing w:after="0" w:line="363" w:lineRule="auto"/>
        <w:ind w:left="-426" w:hanging="708"/>
        <w:rPr>
          <w:rFonts w:ascii="Times New Roman" w:eastAsia="Calibri" w:hAnsi="Times New Roman" w:cs="Times New Roman"/>
          <w:sz w:val="22"/>
        </w:rPr>
      </w:pPr>
      <w:r w:rsidRPr="00834EB2">
        <w:rPr>
          <w:rFonts w:ascii="Times New Roman" w:eastAsia="Times New Roman" w:hAnsi="Times New Roman" w:cs="Times New Roman"/>
          <w:sz w:val="24"/>
        </w:rPr>
        <w:t xml:space="preserve">Собрание полного СЯ и </w:t>
      </w:r>
      <w:proofErr w:type="spellStart"/>
      <w:r w:rsidRPr="00834EB2">
        <w:rPr>
          <w:rFonts w:ascii="Times New Roman" w:eastAsia="Times New Roman" w:hAnsi="Times New Roman" w:cs="Times New Roman"/>
          <w:sz w:val="24"/>
        </w:rPr>
        <w:t>рспределение</w:t>
      </w:r>
      <w:proofErr w:type="spellEnd"/>
      <w:r w:rsidRPr="00834EB2">
        <w:rPr>
          <w:rFonts w:ascii="Times New Roman" w:eastAsia="Times New Roman" w:hAnsi="Times New Roman" w:cs="Times New Roman"/>
          <w:sz w:val="24"/>
        </w:rPr>
        <w:t xml:space="preserve"> запросов по продвигаемым категориям. На данный момент всего несколько страниц выдаются в Яндексе по ВЧ запросам: </w:t>
      </w:r>
    </w:p>
    <w:tbl>
      <w:tblPr>
        <w:tblW w:w="10916" w:type="dxa"/>
        <w:tblInd w:w="-859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975"/>
        <w:gridCol w:w="762"/>
        <w:gridCol w:w="894"/>
        <w:gridCol w:w="2569"/>
        <w:gridCol w:w="896"/>
        <w:gridCol w:w="922"/>
        <w:gridCol w:w="898"/>
      </w:tblGrid>
      <w:tr w:rsidR="00AC7984" w:rsidRPr="009A3EEF" w:rsidTr="00CD3AA9">
        <w:trPr>
          <w:trHeight w:val="315"/>
        </w:trPr>
        <w:tc>
          <w:tcPr>
            <w:tcW w:w="4253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:rsidR="00AC7984" w:rsidRPr="009A3EEF" w:rsidRDefault="00AC7984" w:rsidP="00CD3AA9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9A3EEF">
              <w:rPr>
                <w:rFonts w:ascii="Times New Roman" w:eastAsia="Times New Roman" w:hAnsi="Times New Roman" w:cs="Times New Roman"/>
              </w:rPr>
              <w:t>Фраза</w:t>
            </w:r>
          </w:p>
        </w:tc>
        <w:tc>
          <w:tcPr>
            <w:tcW w:w="433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:rsidR="00AC7984" w:rsidRPr="009A3EEF" w:rsidRDefault="00AC7984" w:rsidP="00CD3AA9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9A3EEF">
              <w:rPr>
                <w:rFonts w:ascii="Times New Roman" w:eastAsia="Times New Roman" w:hAnsi="Times New Roman" w:cs="Times New Roman"/>
              </w:rPr>
              <w:t>Частота [YW]</w:t>
            </w:r>
          </w:p>
        </w:tc>
        <w:tc>
          <w:tcPr>
            <w:tcW w:w="901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:rsidR="00AC7984" w:rsidRPr="009A3EEF" w:rsidRDefault="00AC7984" w:rsidP="00CD3AA9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9A3EEF">
              <w:rPr>
                <w:rFonts w:ascii="Times New Roman" w:eastAsia="Times New Roman" w:hAnsi="Times New Roman" w:cs="Times New Roman"/>
              </w:rPr>
              <w:t>Позиция [</w:t>
            </w:r>
            <w:proofErr w:type="spellStart"/>
            <w:r w:rsidRPr="009A3EEF">
              <w:rPr>
                <w:rFonts w:ascii="Times New Roman" w:eastAsia="Times New Roman" w:hAnsi="Times New Roman" w:cs="Times New Roman"/>
              </w:rPr>
              <w:t>Ya</w:t>
            </w:r>
            <w:proofErr w:type="spellEnd"/>
            <w:r w:rsidRPr="009A3EEF">
              <w:rPr>
                <w:rFonts w:ascii="Times New Roman" w:eastAsia="Times New Roman" w:hAnsi="Times New Roman" w:cs="Times New Roman"/>
              </w:rPr>
              <w:t>]</w:t>
            </w:r>
          </w:p>
        </w:tc>
        <w:tc>
          <w:tcPr>
            <w:tcW w:w="2590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:rsidR="00AC7984" w:rsidRPr="009A3EEF" w:rsidRDefault="00AC7984" w:rsidP="00CD3AA9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9A3EEF">
              <w:rPr>
                <w:rFonts w:ascii="Times New Roman" w:eastAsia="Times New Roman" w:hAnsi="Times New Roman" w:cs="Times New Roman"/>
              </w:rPr>
              <w:t>Страница позиции [</w:t>
            </w:r>
            <w:proofErr w:type="spellStart"/>
            <w:r w:rsidRPr="009A3EEF">
              <w:rPr>
                <w:rFonts w:ascii="Times New Roman" w:eastAsia="Times New Roman" w:hAnsi="Times New Roman" w:cs="Times New Roman"/>
              </w:rPr>
              <w:t>Ya</w:t>
            </w:r>
            <w:proofErr w:type="spellEnd"/>
            <w:r w:rsidRPr="009A3EEF">
              <w:rPr>
                <w:rFonts w:ascii="Times New Roman" w:eastAsia="Times New Roman" w:hAnsi="Times New Roman" w:cs="Times New Roman"/>
              </w:rPr>
              <w:t>]</w:t>
            </w:r>
          </w:p>
        </w:tc>
        <w:tc>
          <w:tcPr>
            <w:tcW w:w="903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:rsidR="00AC7984" w:rsidRPr="009A3EEF" w:rsidRDefault="00AC7984" w:rsidP="00CD3AA9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9A3EEF">
              <w:rPr>
                <w:rFonts w:ascii="Times New Roman" w:eastAsia="Times New Roman" w:hAnsi="Times New Roman" w:cs="Times New Roman"/>
              </w:rPr>
              <w:t>Позиция [G]</w:t>
            </w:r>
          </w:p>
        </w:tc>
        <w:tc>
          <w:tcPr>
            <w:tcW w:w="931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:rsidR="00AC7984" w:rsidRPr="009A3EEF" w:rsidRDefault="00AC7984" w:rsidP="00CD3AA9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9A3EEF">
              <w:rPr>
                <w:rFonts w:ascii="Times New Roman" w:eastAsia="Times New Roman" w:hAnsi="Times New Roman" w:cs="Times New Roman"/>
              </w:rPr>
              <w:t>Главных страниц в ПС Яндекс [KEI]</w:t>
            </w:r>
          </w:p>
        </w:tc>
        <w:tc>
          <w:tcPr>
            <w:tcW w:w="905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:rsidR="00AC7984" w:rsidRPr="009A3EEF" w:rsidRDefault="00AC7984" w:rsidP="00CD3AA9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9A3EEF">
              <w:rPr>
                <w:rFonts w:ascii="Times New Roman" w:eastAsia="Times New Roman" w:hAnsi="Times New Roman" w:cs="Times New Roman"/>
              </w:rPr>
              <w:t xml:space="preserve">Главных страниц в ПС </w:t>
            </w:r>
            <w:proofErr w:type="spellStart"/>
            <w:r w:rsidRPr="009A3EEF">
              <w:rPr>
                <w:rFonts w:ascii="Times New Roman" w:eastAsia="Times New Roman" w:hAnsi="Times New Roman" w:cs="Times New Roman"/>
              </w:rPr>
              <w:t>Google</w:t>
            </w:r>
            <w:proofErr w:type="spellEnd"/>
            <w:r w:rsidRPr="009A3EEF">
              <w:rPr>
                <w:rFonts w:ascii="Times New Roman" w:eastAsia="Times New Roman" w:hAnsi="Times New Roman" w:cs="Times New Roman"/>
              </w:rPr>
              <w:t xml:space="preserve"> [KEI]</w:t>
            </w:r>
          </w:p>
        </w:tc>
      </w:tr>
      <w:tr w:rsidR="00AC7984" w:rsidRPr="009A3EEF" w:rsidTr="00CD3AA9">
        <w:trPr>
          <w:trHeight w:val="315"/>
        </w:trPr>
        <w:tc>
          <w:tcPr>
            <w:tcW w:w="4253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:rsidR="00AC7984" w:rsidRPr="009A3EEF" w:rsidRDefault="00AC7984" w:rsidP="00CD3AA9">
            <w:pPr>
              <w:spacing w:after="0"/>
              <w:rPr>
                <w:rFonts w:ascii="Times New Roman" w:eastAsia="Times New Roman" w:hAnsi="Times New Roman" w:cs="Times New Roman"/>
              </w:rPr>
            </w:pPr>
            <w:r w:rsidRPr="009A3EEF">
              <w:rPr>
                <w:rFonts w:ascii="Times New Roman" w:eastAsia="Times New Roman" w:hAnsi="Times New Roman" w:cs="Times New Roman"/>
              </w:rPr>
              <w:t>бинокль купить</w:t>
            </w:r>
          </w:p>
        </w:tc>
        <w:tc>
          <w:tcPr>
            <w:tcW w:w="433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:rsidR="00AC7984" w:rsidRPr="009A3EEF" w:rsidRDefault="00AC7984" w:rsidP="00CD3AA9">
            <w:pPr>
              <w:spacing w:after="0"/>
              <w:jc w:val="right"/>
              <w:rPr>
                <w:rFonts w:ascii="Times New Roman" w:eastAsia="Times New Roman" w:hAnsi="Times New Roman" w:cs="Times New Roman"/>
              </w:rPr>
            </w:pPr>
            <w:r w:rsidRPr="009A3EEF">
              <w:rPr>
                <w:rFonts w:ascii="Times New Roman" w:eastAsia="Times New Roman" w:hAnsi="Times New Roman" w:cs="Times New Roman"/>
              </w:rPr>
              <w:t>41206</w:t>
            </w:r>
          </w:p>
        </w:tc>
        <w:tc>
          <w:tcPr>
            <w:tcW w:w="901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:rsidR="00AC7984" w:rsidRPr="009A3EEF" w:rsidRDefault="00AC7984" w:rsidP="00CD3AA9">
            <w:pPr>
              <w:spacing w:after="0"/>
              <w:jc w:val="right"/>
              <w:rPr>
                <w:rFonts w:ascii="Times New Roman" w:eastAsia="Times New Roman" w:hAnsi="Times New Roman" w:cs="Times New Roman"/>
              </w:rPr>
            </w:pPr>
            <w:r w:rsidRPr="009A3EEF">
              <w:rPr>
                <w:rFonts w:ascii="Times New Roman" w:eastAsia="Times New Roman" w:hAnsi="Times New Roman" w:cs="Times New Roman"/>
              </w:rPr>
              <w:t>-1</w:t>
            </w:r>
          </w:p>
        </w:tc>
        <w:tc>
          <w:tcPr>
            <w:tcW w:w="2590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:rsidR="00AC7984" w:rsidRPr="009A3EEF" w:rsidRDefault="00AC7984" w:rsidP="00CD3AA9">
            <w:pPr>
              <w:spacing w:after="0"/>
              <w:rPr>
                <w:rFonts w:ascii="Times New Roman" w:eastAsia="Times New Roman" w:hAnsi="Times New Roman" w:cs="Times New Roman"/>
              </w:rPr>
            </w:pPr>
            <w:r w:rsidRPr="009A3EEF">
              <w:rPr>
                <w:rFonts w:ascii="Times New Roman" w:eastAsia="Times New Roman" w:hAnsi="Times New Roman" w:cs="Times New Roman"/>
              </w:rPr>
              <w:t>-</w:t>
            </w:r>
          </w:p>
        </w:tc>
        <w:tc>
          <w:tcPr>
            <w:tcW w:w="903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:rsidR="00AC7984" w:rsidRPr="009A3EEF" w:rsidRDefault="00AC7984" w:rsidP="00CD3AA9">
            <w:pPr>
              <w:spacing w:after="0"/>
              <w:jc w:val="right"/>
              <w:rPr>
                <w:rFonts w:ascii="Times New Roman" w:eastAsia="Times New Roman" w:hAnsi="Times New Roman" w:cs="Times New Roman"/>
              </w:rPr>
            </w:pPr>
            <w:r w:rsidRPr="009A3EEF">
              <w:rPr>
                <w:rFonts w:ascii="Times New Roman" w:eastAsia="Times New Roman" w:hAnsi="Times New Roman" w:cs="Times New Roman"/>
              </w:rPr>
              <w:t>-1</w:t>
            </w:r>
          </w:p>
        </w:tc>
        <w:tc>
          <w:tcPr>
            <w:tcW w:w="931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:rsidR="00AC7984" w:rsidRPr="009A3EEF" w:rsidRDefault="00AC7984" w:rsidP="00CD3AA9">
            <w:pPr>
              <w:spacing w:after="0"/>
              <w:jc w:val="right"/>
              <w:rPr>
                <w:rFonts w:ascii="Times New Roman" w:eastAsia="Times New Roman" w:hAnsi="Times New Roman" w:cs="Times New Roman"/>
              </w:rPr>
            </w:pPr>
            <w:r w:rsidRPr="009A3EEF">
              <w:rPr>
                <w:rFonts w:ascii="Times New Roman" w:eastAsia="Times New Roman" w:hAnsi="Times New Roman" w:cs="Times New Roman"/>
              </w:rPr>
              <w:t>0</w:t>
            </w:r>
          </w:p>
        </w:tc>
        <w:tc>
          <w:tcPr>
            <w:tcW w:w="905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:rsidR="00AC7984" w:rsidRPr="009A3EEF" w:rsidRDefault="00AC7984" w:rsidP="00CD3AA9">
            <w:pPr>
              <w:spacing w:after="0"/>
              <w:jc w:val="right"/>
              <w:rPr>
                <w:rFonts w:ascii="Times New Roman" w:eastAsia="Times New Roman" w:hAnsi="Times New Roman" w:cs="Times New Roman"/>
              </w:rPr>
            </w:pPr>
            <w:r w:rsidRPr="009A3EEF">
              <w:rPr>
                <w:rFonts w:ascii="Times New Roman" w:eastAsia="Times New Roman" w:hAnsi="Times New Roman" w:cs="Times New Roman"/>
              </w:rPr>
              <w:t>0</w:t>
            </w:r>
          </w:p>
        </w:tc>
      </w:tr>
      <w:tr w:rsidR="00AC7984" w:rsidRPr="009A3EEF" w:rsidTr="00CD3AA9">
        <w:trPr>
          <w:trHeight w:val="315"/>
        </w:trPr>
        <w:tc>
          <w:tcPr>
            <w:tcW w:w="4253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:rsidR="00AC7984" w:rsidRPr="009A3EEF" w:rsidRDefault="00AC7984" w:rsidP="00CD3AA9">
            <w:pPr>
              <w:spacing w:after="0"/>
              <w:rPr>
                <w:rFonts w:ascii="Times New Roman" w:eastAsia="Times New Roman" w:hAnsi="Times New Roman" w:cs="Times New Roman"/>
              </w:rPr>
            </w:pPr>
            <w:r w:rsidRPr="009A3EEF">
              <w:rPr>
                <w:rFonts w:ascii="Times New Roman" w:eastAsia="Times New Roman" w:hAnsi="Times New Roman" w:cs="Times New Roman"/>
              </w:rPr>
              <w:t>бинокль купить недорого</w:t>
            </w:r>
          </w:p>
        </w:tc>
        <w:tc>
          <w:tcPr>
            <w:tcW w:w="433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:rsidR="00AC7984" w:rsidRPr="009A3EEF" w:rsidRDefault="00AC7984" w:rsidP="00CD3AA9">
            <w:pPr>
              <w:spacing w:after="0"/>
              <w:jc w:val="right"/>
              <w:rPr>
                <w:rFonts w:ascii="Times New Roman" w:eastAsia="Times New Roman" w:hAnsi="Times New Roman" w:cs="Times New Roman"/>
              </w:rPr>
            </w:pPr>
            <w:r w:rsidRPr="009A3EEF">
              <w:rPr>
                <w:rFonts w:ascii="Times New Roman" w:eastAsia="Times New Roman" w:hAnsi="Times New Roman" w:cs="Times New Roman"/>
              </w:rPr>
              <w:t>1536</w:t>
            </w:r>
          </w:p>
        </w:tc>
        <w:tc>
          <w:tcPr>
            <w:tcW w:w="901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:rsidR="00AC7984" w:rsidRPr="009A3EEF" w:rsidRDefault="00AC7984" w:rsidP="00CD3AA9">
            <w:pPr>
              <w:spacing w:after="0"/>
              <w:jc w:val="right"/>
              <w:rPr>
                <w:rFonts w:ascii="Times New Roman" w:eastAsia="Times New Roman" w:hAnsi="Times New Roman" w:cs="Times New Roman"/>
              </w:rPr>
            </w:pPr>
            <w:r w:rsidRPr="009A3EEF">
              <w:rPr>
                <w:rFonts w:ascii="Times New Roman" w:eastAsia="Times New Roman" w:hAnsi="Times New Roman" w:cs="Times New Roman"/>
              </w:rPr>
              <w:t>-1</w:t>
            </w:r>
          </w:p>
        </w:tc>
        <w:tc>
          <w:tcPr>
            <w:tcW w:w="2590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:rsidR="00AC7984" w:rsidRPr="009A3EEF" w:rsidRDefault="00AC7984" w:rsidP="00CD3AA9">
            <w:pPr>
              <w:spacing w:after="0"/>
              <w:rPr>
                <w:rFonts w:ascii="Times New Roman" w:eastAsia="Times New Roman" w:hAnsi="Times New Roman" w:cs="Times New Roman"/>
              </w:rPr>
            </w:pPr>
            <w:r w:rsidRPr="009A3EEF">
              <w:rPr>
                <w:rFonts w:ascii="Times New Roman" w:eastAsia="Times New Roman" w:hAnsi="Times New Roman" w:cs="Times New Roman"/>
              </w:rPr>
              <w:t>-</w:t>
            </w:r>
          </w:p>
        </w:tc>
        <w:tc>
          <w:tcPr>
            <w:tcW w:w="903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:rsidR="00AC7984" w:rsidRPr="009A3EEF" w:rsidRDefault="00AC7984" w:rsidP="00CD3AA9">
            <w:pPr>
              <w:spacing w:after="0"/>
              <w:jc w:val="right"/>
              <w:rPr>
                <w:rFonts w:ascii="Times New Roman" w:eastAsia="Times New Roman" w:hAnsi="Times New Roman" w:cs="Times New Roman"/>
              </w:rPr>
            </w:pPr>
            <w:r w:rsidRPr="009A3EEF">
              <w:rPr>
                <w:rFonts w:ascii="Times New Roman" w:eastAsia="Times New Roman" w:hAnsi="Times New Roman" w:cs="Times New Roman"/>
              </w:rPr>
              <w:t>-1</w:t>
            </w:r>
          </w:p>
        </w:tc>
        <w:tc>
          <w:tcPr>
            <w:tcW w:w="931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:rsidR="00AC7984" w:rsidRPr="009A3EEF" w:rsidRDefault="00AC7984" w:rsidP="00CD3AA9">
            <w:pPr>
              <w:spacing w:after="0"/>
              <w:jc w:val="right"/>
              <w:rPr>
                <w:rFonts w:ascii="Times New Roman" w:eastAsia="Times New Roman" w:hAnsi="Times New Roman" w:cs="Times New Roman"/>
              </w:rPr>
            </w:pPr>
            <w:r w:rsidRPr="009A3EEF">
              <w:rPr>
                <w:rFonts w:ascii="Times New Roman" w:eastAsia="Times New Roman" w:hAnsi="Times New Roman" w:cs="Times New Roman"/>
              </w:rPr>
              <w:t>0</w:t>
            </w:r>
          </w:p>
        </w:tc>
        <w:tc>
          <w:tcPr>
            <w:tcW w:w="905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:rsidR="00AC7984" w:rsidRPr="009A3EEF" w:rsidRDefault="00AC7984" w:rsidP="00CD3AA9">
            <w:pPr>
              <w:spacing w:after="0"/>
              <w:jc w:val="right"/>
              <w:rPr>
                <w:rFonts w:ascii="Times New Roman" w:eastAsia="Times New Roman" w:hAnsi="Times New Roman" w:cs="Times New Roman"/>
              </w:rPr>
            </w:pPr>
            <w:r w:rsidRPr="009A3EEF">
              <w:rPr>
                <w:rFonts w:ascii="Times New Roman" w:eastAsia="Times New Roman" w:hAnsi="Times New Roman" w:cs="Times New Roman"/>
              </w:rPr>
              <w:t>0</w:t>
            </w:r>
          </w:p>
        </w:tc>
      </w:tr>
      <w:tr w:rsidR="00AC7984" w:rsidRPr="009A3EEF" w:rsidTr="00CD3AA9">
        <w:trPr>
          <w:trHeight w:val="315"/>
        </w:trPr>
        <w:tc>
          <w:tcPr>
            <w:tcW w:w="4253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:rsidR="00AC7984" w:rsidRPr="009A3EEF" w:rsidRDefault="00AC7984" w:rsidP="00CD3AA9">
            <w:pPr>
              <w:spacing w:after="0"/>
              <w:rPr>
                <w:rFonts w:ascii="Times New Roman" w:eastAsia="Times New Roman" w:hAnsi="Times New Roman" w:cs="Times New Roman"/>
              </w:rPr>
            </w:pPr>
            <w:r w:rsidRPr="009A3EEF">
              <w:rPr>
                <w:rFonts w:ascii="Times New Roman" w:eastAsia="Times New Roman" w:hAnsi="Times New Roman" w:cs="Times New Roman"/>
              </w:rPr>
              <w:t>театральный бинокль купить</w:t>
            </w:r>
          </w:p>
        </w:tc>
        <w:tc>
          <w:tcPr>
            <w:tcW w:w="433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:rsidR="00AC7984" w:rsidRPr="009A3EEF" w:rsidRDefault="00AC7984" w:rsidP="00CD3AA9">
            <w:pPr>
              <w:spacing w:after="0"/>
              <w:jc w:val="right"/>
              <w:rPr>
                <w:rFonts w:ascii="Times New Roman" w:eastAsia="Times New Roman" w:hAnsi="Times New Roman" w:cs="Times New Roman"/>
              </w:rPr>
            </w:pPr>
            <w:r w:rsidRPr="009A3EEF">
              <w:rPr>
                <w:rFonts w:ascii="Times New Roman" w:eastAsia="Times New Roman" w:hAnsi="Times New Roman" w:cs="Times New Roman"/>
              </w:rPr>
              <w:t>1475</w:t>
            </w:r>
          </w:p>
        </w:tc>
        <w:tc>
          <w:tcPr>
            <w:tcW w:w="901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:rsidR="00AC7984" w:rsidRPr="009A3EEF" w:rsidRDefault="00AC7984" w:rsidP="00CD3AA9">
            <w:pPr>
              <w:spacing w:after="0"/>
              <w:jc w:val="right"/>
              <w:rPr>
                <w:rFonts w:ascii="Times New Roman" w:eastAsia="Times New Roman" w:hAnsi="Times New Roman" w:cs="Times New Roman"/>
              </w:rPr>
            </w:pPr>
            <w:r w:rsidRPr="009A3EEF">
              <w:rPr>
                <w:rFonts w:ascii="Times New Roman" w:eastAsia="Times New Roman" w:hAnsi="Times New Roman" w:cs="Times New Roman"/>
              </w:rPr>
              <w:t>21</w:t>
            </w:r>
          </w:p>
        </w:tc>
        <w:tc>
          <w:tcPr>
            <w:tcW w:w="2590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:rsidR="00AC7984" w:rsidRPr="009A3EEF" w:rsidRDefault="0016246C" w:rsidP="00CD3AA9">
            <w:pPr>
              <w:spacing w:after="0"/>
              <w:rPr>
                <w:rFonts w:ascii="Times New Roman" w:eastAsia="Times New Roman" w:hAnsi="Times New Roman" w:cs="Times New Roman"/>
                <w:u w:val="single"/>
              </w:rPr>
            </w:pPr>
            <w:hyperlink r:id="rId26" w:tgtFrame="_blank" w:history="1">
              <w:r w:rsidR="00AC7984" w:rsidRPr="00834EB2">
                <w:rPr>
                  <w:rFonts w:ascii="Times New Roman" w:eastAsia="Times New Roman" w:hAnsi="Times New Roman" w:cs="Times New Roman"/>
                  <w:color w:val="0000FF"/>
                  <w:u w:val="single"/>
                </w:rPr>
                <w:t>https://your-optic.ru/binokli/teatralnie/</w:t>
              </w:r>
            </w:hyperlink>
          </w:p>
        </w:tc>
        <w:tc>
          <w:tcPr>
            <w:tcW w:w="903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:rsidR="00AC7984" w:rsidRPr="009A3EEF" w:rsidRDefault="00AC7984" w:rsidP="00CD3AA9">
            <w:pPr>
              <w:spacing w:after="0"/>
              <w:jc w:val="right"/>
              <w:rPr>
                <w:rFonts w:ascii="Times New Roman" w:eastAsia="Times New Roman" w:hAnsi="Times New Roman" w:cs="Times New Roman"/>
              </w:rPr>
            </w:pPr>
            <w:r w:rsidRPr="009A3EEF">
              <w:rPr>
                <w:rFonts w:ascii="Times New Roman" w:eastAsia="Times New Roman" w:hAnsi="Times New Roman" w:cs="Times New Roman"/>
              </w:rPr>
              <w:t>-1</w:t>
            </w:r>
          </w:p>
        </w:tc>
        <w:tc>
          <w:tcPr>
            <w:tcW w:w="931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:rsidR="00AC7984" w:rsidRPr="009A3EEF" w:rsidRDefault="00AC7984" w:rsidP="00CD3AA9">
            <w:pPr>
              <w:spacing w:after="0"/>
              <w:jc w:val="right"/>
              <w:rPr>
                <w:rFonts w:ascii="Times New Roman" w:eastAsia="Times New Roman" w:hAnsi="Times New Roman" w:cs="Times New Roman"/>
              </w:rPr>
            </w:pPr>
            <w:r w:rsidRPr="009A3EEF">
              <w:rPr>
                <w:rFonts w:ascii="Times New Roman" w:eastAsia="Times New Roman" w:hAnsi="Times New Roman" w:cs="Times New Roman"/>
              </w:rPr>
              <w:t>0</w:t>
            </w:r>
          </w:p>
        </w:tc>
        <w:tc>
          <w:tcPr>
            <w:tcW w:w="905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:rsidR="00AC7984" w:rsidRPr="009A3EEF" w:rsidRDefault="00AC7984" w:rsidP="00CD3AA9">
            <w:pPr>
              <w:spacing w:after="0"/>
              <w:jc w:val="right"/>
              <w:rPr>
                <w:rFonts w:ascii="Times New Roman" w:eastAsia="Times New Roman" w:hAnsi="Times New Roman" w:cs="Times New Roman"/>
              </w:rPr>
            </w:pPr>
            <w:r w:rsidRPr="009A3EEF">
              <w:rPr>
                <w:rFonts w:ascii="Times New Roman" w:eastAsia="Times New Roman" w:hAnsi="Times New Roman" w:cs="Times New Roman"/>
              </w:rPr>
              <w:t>0</w:t>
            </w:r>
          </w:p>
        </w:tc>
      </w:tr>
      <w:tr w:rsidR="00AC7984" w:rsidRPr="009A3EEF" w:rsidTr="00CD3AA9">
        <w:trPr>
          <w:trHeight w:val="315"/>
        </w:trPr>
        <w:tc>
          <w:tcPr>
            <w:tcW w:w="4253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:rsidR="00AC7984" w:rsidRPr="009A3EEF" w:rsidRDefault="00AC7984" w:rsidP="00CD3AA9">
            <w:pPr>
              <w:spacing w:after="0"/>
              <w:rPr>
                <w:rFonts w:ascii="Times New Roman" w:eastAsia="Times New Roman" w:hAnsi="Times New Roman" w:cs="Times New Roman"/>
              </w:rPr>
            </w:pPr>
            <w:r w:rsidRPr="009A3EEF">
              <w:rPr>
                <w:rFonts w:ascii="Times New Roman" w:eastAsia="Times New Roman" w:hAnsi="Times New Roman" w:cs="Times New Roman"/>
              </w:rPr>
              <w:t>бинокль купить в интернет</w:t>
            </w:r>
          </w:p>
        </w:tc>
        <w:tc>
          <w:tcPr>
            <w:tcW w:w="433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:rsidR="00AC7984" w:rsidRPr="009A3EEF" w:rsidRDefault="00AC7984" w:rsidP="00CD3AA9">
            <w:pPr>
              <w:spacing w:after="0"/>
              <w:jc w:val="right"/>
              <w:rPr>
                <w:rFonts w:ascii="Times New Roman" w:eastAsia="Times New Roman" w:hAnsi="Times New Roman" w:cs="Times New Roman"/>
              </w:rPr>
            </w:pPr>
            <w:r w:rsidRPr="009A3EEF">
              <w:rPr>
                <w:rFonts w:ascii="Times New Roman" w:eastAsia="Times New Roman" w:hAnsi="Times New Roman" w:cs="Times New Roman"/>
              </w:rPr>
              <w:t>1366</w:t>
            </w:r>
          </w:p>
        </w:tc>
        <w:tc>
          <w:tcPr>
            <w:tcW w:w="901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:rsidR="00AC7984" w:rsidRPr="009A3EEF" w:rsidRDefault="00AC7984" w:rsidP="00CD3AA9">
            <w:pPr>
              <w:spacing w:after="0"/>
              <w:jc w:val="right"/>
              <w:rPr>
                <w:rFonts w:ascii="Times New Roman" w:eastAsia="Times New Roman" w:hAnsi="Times New Roman" w:cs="Times New Roman"/>
              </w:rPr>
            </w:pPr>
            <w:r w:rsidRPr="009A3EEF">
              <w:rPr>
                <w:rFonts w:ascii="Times New Roman" w:eastAsia="Times New Roman" w:hAnsi="Times New Roman" w:cs="Times New Roman"/>
              </w:rPr>
              <w:t>-1</w:t>
            </w:r>
          </w:p>
        </w:tc>
        <w:tc>
          <w:tcPr>
            <w:tcW w:w="2590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:rsidR="00AC7984" w:rsidRPr="009A3EEF" w:rsidRDefault="00AC7984" w:rsidP="00CD3AA9">
            <w:pPr>
              <w:spacing w:after="0"/>
              <w:rPr>
                <w:rFonts w:ascii="Times New Roman" w:eastAsia="Times New Roman" w:hAnsi="Times New Roman" w:cs="Times New Roman"/>
              </w:rPr>
            </w:pPr>
            <w:r w:rsidRPr="009A3EEF">
              <w:rPr>
                <w:rFonts w:ascii="Times New Roman" w:eastAsia="Times New Roman" w:hAnsi="Times New Roman" w:cs="Times New Roman"/>
              </w:rPr>
              <w:t>-</w:t>
            </w:r>
          </w:p>
        </w:tc>
        <w:tc>
          <w:tcPr>
            <w:tcW w:w="903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:rsidR="00AC7984" w:rsidRPr="009A3EEF" w:rsidRDefault="00AC7984" w:rsidP="00CD3AA9">
            <w:pPr>
              <w:spacing w:after="0"/>
              <w:jc w:val="right"/>
              <w:rPr>
                <w:rFonts w:ascii="Times New Roman" w:eastAsia="Times New Roman" w:hAnsi="Times New Roman" w:cs="Times New Roman"/>
              </w:rPr>
            </w:pPr>
            <w:r w:rsidRPr="009A3EEF">
              <w:rPr>
                <w:rFonts w:ascii="Times New Roman" w:eastAsia="Times New Roman" w:hAnsi="Times New Roman" w:cs="Times New Roman"/>
              </w:rPr>
              <w:t>-1</w:t>
            </w:r>
          </w:p>
        </w:tc>
        <w:tc>
          <w:tcPr>
            <w:tcW w:w="931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:rsidR="00AC7984" w:rsidRPr="009A3EEF" w:rsidRDefault="00AC7984" w:rsidP="00CD3AA9">
            <w:pPr>
              <w:spacing w:after="0"/>
              <w:jc w:val="right"/>
              <w:rPr>
                <w:rFonts w:ascii="Times New Roman" w:eastAsia="Times New Roman" w:hAnsi="Times New Roman" w:cs="Times New Roman"/>
              </w:rPr>
            </w:pPr>
            <w:r w:rsidRPr="009A3EEF">
              <w:rPr>
                <w:rFonts w:ascii="Times New Roman" w:eastAsia="Times New Roman" w:hAnsi="Times New Roman" w:cs="Times New Roman"/>
              </w:rPr>
              <w:t>1</w:t>
            </w:r>
          </w:p>
        </w:tc>
        <w:tc>
          <w:tcPr>
            <w:tcW w:w="905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:rsidR="00AC7984" w:rsidRPr="009A3EEF" w:rsidRDefault="00AC7984" w:rsidP="00CD3AA9">
            <w:pPr>
              <w:spacing w:after="0"/>
              <w:jc w:val="right"/>
              <w:rPr>
                <w:rFonts w:ascii="Times New Roman" w:eastAsia="Times New Roman" w:hAnsi="Times New Roman" w:cs="Times New Roman"/>
              </w:rPr>
            </w:pPr>
            <w:r w:rsidRPr="009A3EEF">
              <w:rPr>
                <w:rFonts w:ascii="Times New Roman" w:eastAsia="Times New Roman" w:hAnsi="Times New Roman" w:cs="Times New Roman"/>
              </w:rPr>
              <w:t>0</w:t>
            </w:r>
          </w:p>
        </w:tc>
      </w:tr>
      <w:tr w:rsidR="00AC7984" w:rsidRPr="009A3EEF" w:rsidTr="00CD3AA9">
        <w:trPr>
          <w:trHeight w:val="315"/>
        </w:trPr>
        <w:tc>
          <w:tcPr>
            <w:tcW w:w="4253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:rsidR="00AC7984" w:rsidRPr="009A3EEF" w:rsidRDefault="00AC7984" w:rsidP="00CD3AA9">
            <w:pPr>
              <w:spacing w:after="0"/>
              <w:rPr>
                <w:rFonts w:ascii="Times New Roman" w:eastAsia="Times New Roman" w:hAnsi="Times New Roman" w:cs="Times New Roman"/>
              </w:rPr>
            </w:pPr>
            <w:r w:rsidRPr="009A3EEF">
              <w:rPr>
                <w:rFonts w:ascii="Times New Roman" w:eastAsia="Times New Roman" w:hAnsi="Times New Roman" w:cs="Times New Roman"/>
              </w:rPr>
              <w:t>тепловизор купить</w:t>
            </w:r>
          </w:p>
        </w:tc>
        <w:tc>
          <w:tcPr>
            <w:tcW w:w="433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:rsidR="00AC7984" w:rsidRPr="009A3EEF" w:rsidRDefault="00AC7984" w:rsidP="00CD3AA9">
            <w:pPr>
              <w:spacing w:after="0"/>
              <w:jc w:val="right"/>
              <w:rPr>
                <w:rFonts w:ascii="Times New Roman" w:eastAsia="Times New Roman" w:hAnsi="Times New Roman" w:cs="Times New Roman"/>
              </w:rPr>
            </w:pPr>
            <w:r w:rsidRPr="009A3EEF">
              <w:rPr>
                <w:rFonts w:ascii="Times New Roman" w:eastAsia="Times New Roman" w:hAnsi="Times New Roman" w:cs="Times New Roman"/>
              </w:rPr>
              <w:t>9240</w:t>
            </w:r>
          </w:p>
        </w:tc>
        <w:tc>
          <w:tcPr>
            <w:tcW w:w="901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:rsidR="00AC7984" w:rsidRPr="009A3EEF" w:rsidRDefault="00AC7984" w:rsidP="00CD3AA9">
            <w:pPr>
              <w:spacing w:after="0"/>
              <w:jc w:val="right"/>
              <w:rPr>
                <w:rFonts w:ascii="Times New Roman" w:eastAsia="Times New Roman" w:hAnsi="Times New Roman" w:cs="Times New Roman"/>
              </w:rPr>
            </w:pPr>
            <w:r w:rsidRPr="009A3EEF">
              <w:rPr>
                <w:rFonts w:ascii="Times New Roman" w:eastAsia="Times New Roman" w:hAnsi="Times New Roman" w:cs="Times New Roman"/>
              </w:rPr>
              <w:t>-1</w:t>
            </w:r>
          </w:p>
        </w:tc>
        <w:tc>
          <w:tcPr>
            <w:tcW w:w="2590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:rsidR="00AC7984" w:rsidRPr="009A3EEF" w:rsidRDefault="00AC7984" w:rsidP="00CD3AA9">
            <w:pPr>
              <w:spacing w:after="0"/>
              <w:rPr>
                <w:rFonts w:ascii="Times New Roman" w:eastAsia="Times New Roman" w:hAnsi="Times New Roman" w:cs="Times New Roman"/>
              </w:rPr>
            </w:pPr>
            <w:r w:rsidRPr="009A3EEF">
              <w:rPr>
                <w:rFonts w:ascii="Times New Roman" w:eastAsia="Times New Roman" w:hAnsi="Times New Roman" w:cs="Times New Roman"/>
              </w:rPr>
              <w:t>-</w:t>
            </w:r>
          </w:p>
        </w:tc>
        <w:tc>
          <w:tcPr>
            <w:tcW w:w="903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:rsidR="00AC7984" w:rsidRPr="009A3EEF" w:rsidRDefault="00AC7984" w:rsidP="00CD3AA9">
            <w:pPr>
              <w:spacing w:after="0"/>
              <w:jc w:val="right"/>
              <w:rPr>
                <w:rFonts w:ascii="Times New Roman" w:eastAsia="Times New Roman" w:hAnsi="Times New Roman" w:cs="Times New Roman"/>
              </w:rPr>
            </w:pPr>
            <w:r w:rsidRPr="009A3EEF">
              <w:rPr>
                <w:rFonts w:ascii="Times New Roman" w:eastAsia="Times New Roman" w:hAnsi="Times New Roman" w:cs="Times New Roman"/>
              </w:rPr>
              <w:t>-1</w:t>
            </w:r>
          </w:p>
        </w:tc>
        <w:tc>
          <w:tcPr>
            <w:tcW w:w="931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:rsidR="00AC7984" w:rsidRPr="009A3EEF" w:rsidRDefault="00AC7984" w:rsidP="00CD3AA9">
            <w:pPr>
              <w:spacing w:after="0"/>
              <w:jc w:val="right"/>
              <w:rPr>
                <w:rFonts w:ascii="Times New Roman" w:eastAsia="Times New Roman" w:hAnsi="Times New Roman" w:cs="Times New Roman"/>
              </w:rPr>
            </w:pPr>
            <w:r w:rsidRPr="009A3EEF">
              <w:rPr>
                <w:rFonts w:ascii="Times New Roman" w:eastAsia="Times New Roman" w:hAnsi="Times New Roman" w:cs="Times New Roman"/>
              </w:rPr>
              <w:t>0</w:t>
            </w:r>
          </w:p>
        </w:tc>
        <w:tc>
          <w:tcPr>
            <w:tcW w:w="905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:rsidR="00AC7984" w:rsidRPr="009A3EEF" w:rsidRDefault="00AC7984" w:rsidP="00CD3AA9">
            <w:pPr>
              <w:spacing w:after="0"/>
              <w:jc w:val="right"/>
              <w:rPr>
                <w:rFonts w:ascii="Times New Roman" w:eastAsia="Times New Roman" w:hAnsi="Times New Roman" w:cs="Times New Roman"/>
              </w:rPr>
            </w:pPr>
            <w:r w:rsidRPr="009A3EEF">
              <w:rPr>
                <w:rFonts w:ascii="Times New Roman" w:eastAsia="Times New Roman" w:hAnsi="Times New Roman" w:cs="Times New Roman"/>
              </w:rPr>
              <w:t>0</w:t>
            </w:r>
          </w:p>
        </w:tc>
      </w:tr>
      <w:tr w:rsidR="00AC7984" w:rsidRPr="009A3EEF" w:rsidTr="00CD3AA9">
        <w:trPr>
          <w:trHeight w:val="315"/>
        </w:trPr>
        <w:tc>
          <w:tcPr>
            <w:tcW w:w="4253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:rsidR="00AC7984" w:rsidRPr="009A3EEF" w:rsidRDefault="00AC7984" w:rsidP="00CD3AA9">
            <w:pPr>
              <w:spacing w:after="0"/>
              <w:rPr>
                <w:rFonts w:ascii="Times New Roman" w:eastAsia="Times New Roman" w:hAnsi="Times New Roman" w:cs="Times New Roman"/>
              </w:rPr>
            </w:pPr>
            <w:r w:rsidRPr="009A3EEF">
              <w:rPr>
                <w:rFonts w:ascii="Times New Roman" w:eastAsia="Times New Roman" w:hAnsi="Times New Roman" w:cs="Times New Roman"/>
              </w:rPr>
              <w:t>купить тепловизор для охоты</w:t>
            </w:r>
          </w:p>
        </w:tc>
        <w:tc>
          <w:tcPr>
            <w:tcW w:w="433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:rsidR="00AC7984" w:rsidRPr="009A3EEF" w:rsidRDefault="00AC7984" w:rsidP="00CD3AA9">
            <w:pPr>
              <w:spacing w:after="0"/>
              <w:jc w:val="right"/>
              <w:rPr>
                <w:rFonts w:ascii="Times New Roman" w:eastAsia="Times New Roman" w:hAnsi="Times New Roman" w:cs="Times New Roman"/>
              </w:rPr>
            </w:pPr>
            <w:r w:rsidRPr="009A3EEF">
              <w:rPr>
                <w:rFonts w:ascii="Times New Roman" w:eastAsia="Times New Roman" w:hAnsi="Times New Roman" w:cs="Times New Roman"/>
              </w:rPr>
              <w:t>2119</w:t>
            </w:r>
          </w:p>
        </w:tc>
        <w:tc>
          <w:tcPr>
            <w:tcW w:w="901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:rsidR="00AC7984" w:rsidRPr="009A3EEF" w:rsidRDefault="00AC7984" w:rsidP="00CD3AA9">
            <w:pPr>
              <w:spacing w:after="0"/>
              <w:jc w:val="right"/>
              <w:rPr>
                <w:rFonts w:ascii="Times New Roman" w:eastAsia="Times New Roman" w:hAnsi="Times New Roman" w:cs="Times New Roman"/>
              </w:rPr>
            </w:pPr>
            <w:r w:rsidRPr="009A3EEF">
              <w:rPr>
                <w:rFonts w:ascii="Times New Roman" w:eastAsia="Times New Roman" w:hAnsi="Times New Roman" w:cs="Times New Roman"/>
              </w:rPr>
              <w:t>-1</w:t>
            </w:r>
          </w:p>
        </w:tc>
        <w:tc>
          <w:tcPr>
            <w:tcW w:w="2590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:rsidR="00AC7984" w:rsidRPr="009A3EEF" w:rsidRDefault="00AC7984" w:rsidP="00CD3AA9">
            <w:pPr>
              <w:spacing w:after="0"/>
              <w:rPr>
                <w:rFonts w:ascii="Times New Roman" w:eastAsia="Times New Roman" w:hAnsi="Times New Roman" w:cs="Times New Roman"/>
              </w:rPr>
            </w:pPr>
            <w:r w:rsidRPr="009A3EEF">
              <w:rPr>
                <w:rFonts w:ascii="Times New Roman" w:eastAsia="Times New Roman" w:hAnsi="Times New Roman" w:cs="Times New Roman"/>
              </w:rPr>
              <w:t>-</w:t>
            </w:r>
          </w:p>
        </w:tc>
        <w:tc>
          <w:tcPr>
            <w:tcW w:w="903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:rsidR="00AC7984" w:rsidRPr="009A3EEF" w:rsidRDefault="00AC7984" w:rsidP="00CD3AA9">
            <w:pPr>
              <w:spacing w:after="0"/>
              <w:jc w:val="right"/>
              <w:rPr>
                <w:rFonts w:ascii="Times New Roman" w:eastAsia="Times New Roman" w:hAnsi="Times New Roman" w:cs="Times New Roman"/>
              </w:rPr>
            </w:pPr>
            <w:r w:rsidRPr="009A3EEF">
              <w:rPr>
                <w:rFonts w:ascii="Times New Roman" w:eastAsia="Times New Roman" w:hAnsi="Times New Roman" w:cs="Times New Roman"/>
              </w:rPr>
              <w:t>-1</w:t>
            </w:r>
          </w:p>
        </w:tc>
        <w:tc>
          <w:tcPr>
            <w:tcW w:w="931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:rsidR="00AC7984" w:rsidRPr="009A3EEF" w:rsidRDefault="00AC7984" w:rsidP="00CD3AA9">
            <w:pPr>
              <w:spacing w:after="0"/>
              <w:jc w:val="right"/>
              <w:rPr>
                <w:rFonts w:ascii="Times New Roman" w:eastAsia="Times New Roman" w:hAnsi="Times New Roman" w:cs="Times New Roman"/>
              </w:rPr>
            </w:pPr>
            <w:r w:rsidRPr="009A3EEF">
              <w:rPr>
                <w:rFonts w:ascii="Times New Roman" w:eastAsia="Times New Roman" w:hAnsi="Times New Roman" w:cs="Times New Roman"/>
              </w:rPr>
              <w:t>0</w:t>
            </w:r>
          </w:p>
        </w:tc>
        <w:tc>
          <w:tcPr>
            <w:tcW w:w="905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:rsidR="00AC7984" w:rsidRPr="009A3EEF" w:rsidRDefault="00AC7984" w:rsidP="00CD3AA9">
            <w:pPr>
              <w:spacing w:after="0"/>
              <w:jc w:val="right"/>
              <w:rPr>
                <w:rFonts w:ascii="Times New Roman" w:eastAsia="Times New Roman" w:hAnsi="Times New Roman" w:cs="Times New Roman"/>
              </w:rPr>
            </w:pPr>
            <w:r w:rsidRPr="009A3EEF">
              <w:rPr>
                <w:rFonts w:ascii="Times New Roman" w:eastAsia="Times New Roman" w:hAnsi="Times New Roman" w:cs="Times New Roman"/>
              </w:rPr>
              <w:t>0</w:t>
            </w:r>
          </w:p>
        </w:tc>
      </w:tr>
      <w:tr w:rsidR="00AC7984" w:rsidRPr="009A3EEF" w:rsidTr="00CD3AA9">
        <w:trPr>
          <w:trHeight w:val="315"/>
        </w:trPr>
        <w:tc>
          <w:tcPr>
            <w:tcW w:w="4253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:rsidR="00AC7984" w:rsidRPr="009A3EEF" w:rsidRDefault="00AC7984" w:rsidP="00CD3AA9">
            <w:pPr>
              <w:spacing w:after="0"/>
              <w:rPr>
                <w:rFonts w:ascii="Times New Roman" w:eastAsia="Times New Roman" w:hAnsi="Times New Roman" w:cs="Times New Roman"/>
              </w:rPr>
            </w:pPr>
            <w:r w:rsidRPr="009A3EEF">
              <w:rPr>
                <w:rFonts w:ascii="Times New Roman" w:eastAsia="Times New Roman" w:hAnsi="Times New Roman" w:cs="Times New Roman"/>
              </w:rPr>
              <w:t>тепловизор цена купить</w:t>
            </w:r>
          </w:p>
        </w:tc>
        <w:tc>
          <w:tcPr>
            <w:tcW w:w="433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:rsidR="00AC7984" w:rsidRPr="009A3EEF" w:rsidRDefault="00AC7984" w:rsidP="00CD3AA9">
            <w:pPr>
              <w:spacing w:after="0"/>
              <w:jc w:val="right"/>
              <w:rPr>
                <w:rFonts w:ascii="Times New Roman" w:eastAsia="Times New Roman" w:hAnsi="Times New Roman" w:cs="Times New Roman"/>
              </w:rPr>
            </w:pPr>
            <w:r w:rsidRPr="009A3EEF">
              <w:rPr>
                <w:rFonts w:ascii="Times New Roman" w:eastAsia="Times New Roman" w:hAnsi="Times New Roman" w:cs="Times New Roman"/>
              </w:rPr>
              <w:t>544</w:t>
            </w:r>
          </w:p>
        </w:tc>
        <w:tc>
          <w:tcPr>
            <w:tcW w:w="901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:rsidR="00AC7984" w:rsidRPr="009A3EEF" w:rsidRDefault="00AC7984" w:rsidP="00CD3AA9">
            <w:pPr>
              <w:spacing w:after="0"/>
              <w:jc w:val="right"/>
              <w:rPr>
                <w:rFonts w:ascii="Times New Roman" w:eastAsia="Times New Roman" w:hAnsi="Times New Roman" w:cs="Times New Roman"/>
              </w:rPr>
            </w:pPr>
            <w:r w:rsidRPr="009A3EEF">
              <w:rPr>
                <w:rFonts w:ascii="Times New Roman" w:eastAsia="Times New Roman" w:hAnsi="Times New Roman" w:cs="Times New Roman"/>
              </w:rPr>
              <w:t>-1</w:t>
            </w:r>
          </w:p>
        </w:tc>
        <w:tc>
          <w:tcPr>
            <w:tcW w:w="2590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:rsidR="00AC7984" w:rsidRPr="009A3EEF" w:rsidRDefault="00AC7984" w:rsidP="00CD3AA9">
            <w:pPr>
              <w:spacing w:after="0"/>
              <w:rPr>
                <w:rFonts w:ascii="Times New Roman" w:eastAsia="Times New Roman" w:hAnsi="Times New Roman" w:cs="Times New Roman"/>
              </w:rPr>
            </w:pPr>
            <w:r w:rsidRPr="009A3EEF">
              <w:rPr>
                <w:rFonts w:ascii="Times New Roman" w:eastAsia="Times New Roman" w:hAnsi="Times New Roman" w:cs="Times New Roman"/>
              </w:rPr>
              <w:t>-</w:t>
            </w:r>
          </w:p>
        </w:tc>
        <w:tc>
          <w:tcPr>
            <w:tcW w:w="903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:rsidR="00AC7984" w:rsidRPr="009A3EEF" w:rsidRDefault="00AC7984" w:rsidP="00CD3AA9">
            <w:pPr>
              <w:spacing w:after="0"/>
              <w:jc w:val="right"/>
              <w:rPr>
                <w:rFonts w:ascii="Times New Roman" w:eastAsia="Times New Roman" w:hAnsi="Times New Roman" w:cs="Times New Roman"/>
              </w:rPr>
            </w:pPr>
            <w:r w:rsidRPr="009A3EEF">
              <w:rPr>
                <w:rFonts w:ascii="Times New Roman" w:eastAsia="Times New Roman" w:hAnsi="Times New Roman" w:cs="Times New Roman"/>
              </w:rPr>
              <w:t>-1</w:t>
            </w:r>
          </w:p>
        </w:tc>
        <w:tc>
          <w:tcPr>
            <w:tcW w:w="931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:rsidR="00AC7984" w:rsidRPr="009A3EEF" w:rsidRDefault="00AC7984" w:rsidP="00CD3AA9">
            <w:pPr>
              <w:spacing w:after="0"/>
              <w:jc w:val="right"/>
              <w:rPr>
                <w:rFonts w:ascii="Times New Roman" w:eastAsia="Times New Roman" w:hAnsi="Times New Roman" w:cs="Times New Roman"/>
              </w:rPr>
            </w:pPr>
            <w:r w:rsidRPr="009A3EEF">
              <w:rPr>
                <w:rFonts w:ascii="Times New Roman" w:eastAsia="Times New Roman" w:hAnsi="Times New Roman" w:cs="Times New Roman"/>
              </w:rPr>
              <w:t>0</w:t>
            </w:r>
          </w:p>
        </w:tc>
        <w:tc>
          <w:tcPr>
            <w:tcW w:w="905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:rsidR="00AC7984" w:rsidRPr="009A3EEF" w:rsidRDefault="00AC7984" w:rsidP="00CD3AA9">
            <w:pPr>
              <w:spacing w:after="0"/>
              <w:jc w:val="right"/>
              <w:rPr>
                <w:rFonts w:ascii="Times New Roman" w:eastAsia="Times New Roman" w:hAnsi="Times New Roman" w:cs="Times New Roman"/>
              </w:rPr>
            </w:pPr>
            <w:r w:rsidRPr="009A3EEF">
              <w:rPr>
                <w:rFonts w:ascii="Times New Roman" w:eastAsia="Times New Roman" w:hAnsi="Times New Roman" w:cs="Times New Roman"/>
              </w:rPr>
              <w:t>0</w:t>
            </w:r>
          </w:p>
        </w:tc>
      </w:tr>
      <w:tr w:rsidR="00AC7984" w:rsidRPr="009A3EEF" w:rsidTr="00CD3AA9">
        <w:trPr>
          <w:trHeight w:val="315"/>
        </w:trPr>
        <w:tc>
          <w:tcPr>
            <w:tcW w:w="4253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:rsidR="00AC7984" w:rsidRPr="009A3EEF" w:rsidRDefault="00AC7984" w:rsidP="00CD3AA9">
            <w:pPr>
              <w:spacing w:after="0"/>
              <w:rPr>
                <w:rFonts w:ascii="Times New Roman" w:eastAsia="Times New Roman" w:hAnsi="Times New Roman" w:cs="Times New Roman"/>
              </w:rPr>
            </w:pPr>
            <w:r w:rsidRPr="009A3EEF">
              <w:rPr>
                <w:rFonts w:ascii="Times New Roman" w:eastAsia="Times New Roman" w:hAnsi="Times New Roman" w:cs="Times New Roman"/>
              </w:rPr>
              <w:t>микроскоп купить</w:t>
            </w:r>
          </w:p>
        </w:tc>
        <w:tc>
          <w:tcPr>
            <w:tcW w:w="433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:rsidR="00AC7984" w:rsidRPr="009A3EEF" w:rsidRDefault="00AC7984" w:rsidP="00CD3AA9">
            <w:pPr>
              <w:spacing w:after="0"/>
              <w:jc w:val="right"/>
              <w:rPr>
                <w:rFonts w:ascii="Times New Roman" w:eastAsia="Times New Roman" w:hAnsi="Times New Roman" w:cs="Times New Roman"/>
              </w:rPr>
            </w:pPr>
            <w:r w:rsidRPr="009A3EEF">
              <w:rPr>
                <w:rFonts w:ascii="Times New Roman" w:eastAsia="Times New Roman" w:hAnsi="Times New Roman" w:cs="Times New Roman"/>
              </w:rPr>
              <w:t>19498</w:t>
            </w:r>
          </w:p>
        </w:tc>
        <w:tc>
          <w:tcPr>
            <w:tcW w:w="901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:rsidR="00AC7984" w:rsidRPr="009A3EEF" w:rsidRDefault="00AC7984" w:rsidP="00CD3AA9">
            <w:pPr>
              <w:spacing w:after="0"/>
              <w:jc w:val="right"/>
              <w:rPr>
                <w:rFonts w:ascii="Times New Roman" w:eastAsia="Times New Roman" w:hAnsi="Times New Roman" w:cs="Times New Roman"/>
              </w:rPr>
            </w:pPr>
            <w:r w:rsidRPr="009A3EEF">
              <w:rPr>
                <w:rFonts w:ascii="Times New Roman" w:eastAsia="Times New Roman" w:hAnsi="Times New Roman" w:cs="Times New Roman"/>
              </w:rPr>
              <w:t>-1</w:t>
            </w:r>
          </w:p>
        </w:tc>
        <w:tc>
          <w:tcPr>
            <w:tcW w:w="2590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:rsidR="00AC7984" w:rsidRPr="009A3EEF" w:rsidRDefault="00AC7984" w:rsidP="00CD3AA9">
            <w:pPr>
              <w:spacing w:after="0"/>
              <w:rPr>
                <w:rFonts w:ascii="Times New Roman" w:eastAsia="Times New Roman" w:hAnsi="Times New Roman" w:cs="Times New Roman"/>
              </w:rPr>
            </w:pPr>
            <w:r w:rsidRPr="009A3EEF">
              <w:rPr>
                <w:rFonts w:ascii="Times New Roman" w:eastAsia="Times New Roman" w:hAnsi="Times New Roman" w:cs="Times New Roman"/>
              </w:rPr>
              <w:t>-</w:t>
            </w:r>
          </w:p>
        </w:tc>
        <w:tc>
          <w:tcPr>
            <w:tcW w:w="903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:rsidR="00AC7984" w:rsidRPr="009A3EEF" w:rsidRDefault="00AC7984" w:rsidP="00CD3AA9">
            <w:pPr>
              <w:spacing w:after="0"/>
              <w:jc w:val="right"/>
              <w:rPr>
                <w:rFonts w:ascii="Times New Roman" w:eastAsia="Times New Roman" w:hAnsi="Times New Roman" w:cs="Times New Roman"/>
              </w:rPr>
            </w:pPr>
            <w:r w:rsidRPr="009A3EEF">
              <w:rPr>
                <w:rFonts w:ascii="Times New Roman" w:eastAsia="Times New Roman" w:hAnsi="Times New Roman" w:cs="Times New Roman"/>
              </w:rPr>
              <w:t>-1</w:t>
            </w:r>
          </w:p>
        </w:tc>
        <w:tc>
          <w:tcPr>
            <w:tcW w:w="931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:rsidR="00AC7984" w:rsidRPr="009A3EEF" w:rsidRDefault="00AC7984" w:rsidP="00CD3AA9">
            <w:pPr>
              <w:spacing w:after="0"/>
              <w:jc w:val="right"/>
              <w:rPr>
                <w:rFonts w:ascii="Times New Roman" w:eastAsia="Times New Roman" w:hAnsi="Times New Roman" w:cs="Times New Roman"/>
              </w:rPr>
            </w:pPr>
            <w:r w:rsidRPr="009A3EEF">
              <w:rPr>
                <w:rFonts w:ascii="Times New Roman" w:eastAsia="Times New Roman" w:hAnsi="Times New Roman" w:cs="Times New Roman"/>
              </w:rPr>
              <w:t>0</w:t>
            </w:r>
          </w:p>
        </w:tc>
        <w:tc>
          <w:tcPr>
            <w:tcW w:w="905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:rsidR="00AC7984" w:rsidRPr="009A3EEF" w:rsidRDefault="00AC7984" w:rsidP="00CD3AA9">
            <w:pPr>
              <w:spacing w:after="0"/>
              <w:jc w:val="right"/>
              <w:rPr>
                <w:rFonts w:ascii="Times New Roman" w:eastAsia="Times New Roman" w:hAnsi="Times New Roman" w:cs="Times New Roman"/>
              </w:rPr>
            </w:pPr>
            <w:r w:rsidRPr="009A3EEF">
              <w:rPr>
                <w:rFonts w:ascii="Times New Roman" w:eastAsia="Times New Roman" w:hAnsi="Times New Roman" w:cs="Times New Roman"/>
              </w:rPr>
              <w:t>0</w:t>
            </w:r>
          </w:p>
        </w:tc>
      </w:tr>
      <w:tr w:rsidR="00AC7984" w:rsidRPr="009A3EEF" w:rsidTr="00CD3AA9">
        <w:trPr>
          <w:trHeight w:val="315"/>
        </w:trPr>
        <w:tc>
          <w:tcPr>
            <w:tcW w:w="4253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:rsidR="00AC7984" w:rsidRPr="009A3EEF" w:rsidRDefault="00AC7984" w:rsidP="00CD3AA9">
            <w:pPr>
              <w:spacing w:after="0"/>
              <w:rPr>
                <w:rFonts w:ascii="Times New Roman" w:eastAsia="Times New Roman" w:hAnsi="Times New Roman" w:cs="Times New Roman"/>
              </w:rPr>
            </w:pPr>
            <w:r w:rsidRPr="009A3EEF">
              <w:rPr>
                <w:rFonts w:ascii="Times New Roman" w:eastAsia="Times New Roman" w:hAnsi="Times New Roman" w:cs="Times New Roman"/>
              </w:rPr>
              <w:t>микроскоп детский купить</w:t>
            </w:r>
          </w:p>
        </w:tc>
        <w:tc>
          <w:tcPr>
            <w:tcW w:w="433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:rsidR="00AC7984" w:rsidRPr="009A3EEF" w:rsidRDefault="00AC7984" w:rsidP="00CD3AA9">
            <w:pPr>
              <w:spacing w:after="0"/>
              <w:jc w:val="right"/>
              <w:rPr>
                <w:rFonts w:ascii="Times New Roman" w:eastAsia="Times New Roman" w:hAnsi="Times New Roman" w:cs="Times New Roman"/>
              </w:rPr>
            </w:pPr>
            <w:r w:rsidRPr="009A3EEF">
              <w:rPr>
                <w:rFonts w:ascii="Times New Roman" w:eastAsia="Times New Roman" w:hAnsi="Times New Roman" w:cs="Times New Roman"/>
              </w:rPr>
              <w:t>1263</w:t>
            </w:r>
          </w:p>
        </w:tc>
        <w:tc>
          <w:tcPr>
            <w:tcW w:w="901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:rsidR="00AC7984" w:rsidRPr="009A3EEF" w:rsidRDefault="00AC7984" w:rsidP="00CD3AA9">
            <w:pPr>
              <w:spacing w:after="0"/>
              <w:jc w:val="right"/>
              <w:rPr>
                <w:rFonts w:ascii="Times New Roman" w:eastAsia="Times New Roman" w:hAnsi="Times New Roman" w:cs="Times New Roman"/>
              </w:rPr>
            </w:pPr>
            <w:r w:rsidRPr="009A3EEF">
              <w:rPr>
                <w:rFonts w:ascii="Times New Roman" w:eastAsia="Times New Roman" w:hAnsi="Times New Roman" w:cs="Times New Roman"/>
              </w:rPr>
              <w:t>18</w:t>
            </w:r>
          </w:p>
        </w:tc>
        <w:tc>
          <w:tcPr>
            <w:tcW w:w="2590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:rsidR="00AC7984" w:rsidRPr="009A3EEF" w:rsidRDefault="0016246C" w:rsidP="00CD3AA9">
            <w:pPr>
              <w:spacing w:after="0"/>
              <w:rPr>
                <w:rFonts w:ascii="Times New Roman" w:eastAsia="Times New Roman" w:hAnsi="Times New Roman" w:cs="Times New Roman"/>
                <w:u w:val="single"/>
              </w:rPr>
            </w:pPr>
            <w:hyperlink r:id="rId27" w:tgtFrame="_blank" w:history="1">
              <w:r w:rsidR="00AC7984" w:rsidRPr="00834EB2">
                <w:rPr>
                  <w:rFonts w:ascii="Times New Roman" w:eastAsia="Times New Roman" w:hAnsi="Times New Roman" w:cs="Times New Roman"/>
                  <w:color w:val="0000FF"/>
                  <w:u w:val="single"/>
                </w:rPr>
                <w:t>https://your-optic.ru/mikroskopi/detskie-micro/</w:t>
              </w:r>
            </w:hyperlink>
          </w:p>
        </w:tc>
        <w:tc>
          <w:tcPr>
            <w:tcW w:w="903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:rsidR="00AC7984" w:rsidRPr="009A3EEF" w:rsidRDefault="00AC7984" w:rsidP="00CD3AA9">
            <w:pPr>
              <w:spacing w:after="0"/>
              <w:jc w:val="right"/>
              <w:rPr>
                <w:rFonts w:ascii="Times New Roman" w:eastAsia="Times New Roman" w:hAnsi="Times New Roman" w:cs="Times New Roman"/>
              </w:rPr>
            </w:pPr>
            <w:r w:rsidRPr="009A3EEF">
              <w:rPr>
                <w:rFonts w:ascii="Times New Roman" w:eastAsia="Times New Roman" w:hAnsi="Times New Roman" w:cs="Times New Roman"/>
              </w:rPr>
              <w:t>-1</w:t>
            </w:r>
          </w:p>
        </w:tc>
        <w:tc>
          <w:tcPr>
            <w:tcW w:w="931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:rsidR="00AC7984" w:rsidRPr="009A3EEF" w:rsidRDefault="00AC7984" w:rsidP="00CD3AA9">
            <w:pPr>
              <w:spacing w:after="0"/>
              <w:jc w:val="right"/>
              <w:rPr>
                <w:rFonts w:ascii="Times New Roman" w:eastAsia="Times New Roman" w:hAnsi="Times New Roman" w:cs="Times New Roman"/>
              </w:rPr>
            </w:pPr>
            <w:r w:rsidRPr="009A3EEF">
              <w:rPr>
                <w:rFonts w:ascii="Times New Roman" w:eastAsia="Times New Roman" w:hAnsi="Times New Roman" w:cs="Times New Roman"/>
              </w:rPr>
              <w:t>0</w:t>
            </w:r>
          </w:p>
        </w:tc>
        <w:tc>
          <w:tcPr>
            <w:tcW w:w="905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:rsidR="00AC7984" w:rsidRPr="009A3EEF" w:rsidRDefault="00AC7984" w:rsidP="00CD3AA9">
            <w:pPr>
              <w:spacing w:after="0"/>
              <w:jc w:val="right"/>
              <w:rPr>
                <w:rFonts w:ascii="Times New Roman" w:eastAsia="Times New Roman" w:hAnsi="Times New Roman" w:cs="Times New Roman"/>
              </w:rPr>
            </w:pPr>
            <w:r w:rsidRPr="009A3EEF">
              <w:rPr>
                <w:rFonts w:ascii="Times New Roman" w:eastAsia="Times New Roman" w:hAnsi="Times New Roman" w:cs="Times New Roman"/>
              </w:rPr>
              <w:t>0</w:t>
            </w:r>
          </w:p>
        </w:tc>
      </w:tr>
      <w:tr w:rsidR="00AC7984" w:rsidRPr="009A3EEF" w:rsidTr="00CD3AA9">
        <w:trPr>
          <w:trHeight w:val="315"/>
        </w:trPr>
        <w:tc>
          <w:tcPr>
            <w:tcW w:w="4253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:rsidR="00AC7984" w:rsidRPr="009A3EEF" w:rsidRDefault="00AC7984" w:rsidP="00CD3AA9">
            <w:pPr>
              <w:spacing w:after="0"/>
              <w:rPr>
                <w:rFonts w:ascii="Times New Roman" w:eastAsia="Times New Roman" w:hAnsi="Times New Roman" w:cs="Times New Roman"/>
              </w:rPr>
            </w:pPr>
            <w:r w:rsidRPr="009A3EEF">
              <w:rPr>
                <w:rFonts w:ascii="Times New Roman" w:eastAsia="Times New Roman" w:hAnsi="Times New Roman" w:cs="Times New Roman"/>
              </w:rPr>
              <w:t>микроскоп для школьника купить</w:t>
            </w:r>
          </w:p>
        </w:tc>
        <w:tc>
          <w:tcPr>
            <w:tcW w:w="433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:rsidR="00AC7984" w:rsidRPr="009A3EEF" w:rsidRDefault="00AC7984" w:rsidP="00CD3AA9">
            <w:pPr>
              <w:spacing w:after="0"/>
              <w:jc w:val="right"/>
              <w:rPr>
                <w:rFonts w:ascii="Times New Roman" w:eastAsia="Times New Roman" w:hAnsi="Times New Roman" w:cs="Times New Roman"/>
              </w:rPr>
            </w:pPr>
            <w:r w:rsidRPr="009A3EEF">
              <w:rPr>
                <w:rFonts w:ascii="Times New Roman" w:eastAsia="Times New Roman" w:hAnsi="Times New Roman" w:cs="Times New Roman"/>
              </w:rPr>
              <w:t>1151</w:t>
            </w:r>
          </w:p>
        </w:tc>
        <w:tc>
          <w:tcPr>
            <w:tcW w:w="901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:rsidR="00AC7984" w:rsidRPr="009A3EEF" w:rsidRDefault="00AC7984" w:rsidP="00CD3AA9">
            <w:pPr>
              <w:spacing w:after="0"/>
              <w:jc w:val="right"/>
              <w:rPr>
                <w:rFonts w:ascii="Times New Roman" w:eastAsia="Times New Roman" w:hAnsi="Times New Roman" w:cs="Times New Roman"/>
              </w:rPr>
            </w:pPr>
            <w:r w:rsidRPr="009A3EEF">
              <w:rPr>
                <w:rFonts w:ascii="Times New Roman" w:eastAsia="Times New Roman" w:hAnsi="Times New Roman" w:cs="Times New Roman"/>
              </w:rPr>
              <w:t>-1</w:t>
            </w:r>
          </w:p>
        </w:tc>
        <w:tc>
          <w:tcPr>
            <w:tcW w:w="2590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:rsidR="00AC7984" w:rsidRPr="009A3EEF" w:rsidRDefault="00AC7984" w:rsidP="00CD3AA9">
            <w:pPr>
              <w:spacing w:after="0"/>
              <w:rPr>
                <w:rFonts w:ascii="Times New Roman" w:eastAsia="Times New Roman" w:hAnsi="Times New Roman" w:cs="Times New Roman"/>
              </w:rPr>
            </w:pPr>
            <w:r w:rsidRPr="009A3EEF">
              <w:rPr>
                <w:rFonts w:ascii="Times New Roman" w:eastAsia="Times New Roman" w:hAnsi="Times New Roman" w:cs="Times New Roman"/>
              </w:rPr>
              <w:t>-</w:t>
            </w:r>
          </w:p>
        </w:tc>
        <w:tc>
          <w:tcPr>
            <w:tcW w:w="903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:rsidR="00AC7984" w:rsidRPr="009A3EEF" w:rsidRDefault="00AC7984" w:rsidP="00CD3AA9">
            <w:pPr>
              <w:spacing w:after="0"/>
              <w:jc w:val="right"/>
              <w:rPr>
                <w:rFonts w:ascii="Times New Roman" w:eastAsia="Times New Roman" w:hAnsi="Times New Roman" w:cs="Times New Roman"/>
              </w:rPr>
            </w:pPr>
            <w:r w:rsidRPr="009A3EEF">
              <w:rPr>
                <w:rFonts w:ascii="Times New Roman" w:eastAsia="Times New Roman" w:hAnsi="Times New Roman" w:cs="Times New Roman"/>
              </w:rPr>
              <w:t>-1</w:t>
            </w:r>
          </w:p>
        </w:tc>
        <w:tc>
          <w:tcPr>
            <w:tcW w:w="931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:rsidR="00AC7984" w:rsidRPr="009A3EEF" w:rsidRDefault="00AC7984" w:rsidP="00CD3AA9">
            <w:pPr>
              <w:spacing w:after="0"/>
              <w:jc w:val="right"/>
              <w:rPr>
                <w:rFonts w:ascii="Times New Roman" w:eastAsia="Times New Roman" w:hAnsi="Times New Roman" w:cs="Times New Roman"/>
              </w:rPr>
            </w:pPr>
            <w:r w:rsidRPr="009A3EEF">
              <w:rPr>
                <w:rFonts w:ascii="Times New Roman" w:eastAsia="Times New Roman" w:hAnsi="Times New Roman" w:cs="Times New Roman"/>
              </w:rPr>
              <w:t>0</w:t>
            </w:r>
          </w:p>
        </w:tc>
        <w:tc>
          <w:tcPr>
            <w:tcW w:w="905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:rsidR="00AC7984" w:rsidRPr="009A3EEF" w:rsidRDefault="00AC7984" w:rsidP="00CD3AA9">
            <w:pPr>
              <w:spacing w:after="0"/>
              <w:jc w:val="right"/>
              <w:rPr>
                <w:rFonts w:ascii="Times New Roman" w:eastAsia="Times New Roman" w:hAnsi="Times New Roman" w:cs="Times New Roman"/>
              </w:rPr>
            </w:pPr>
            <w:r w:rsidRPr="009A3EEF">
              <w:rPr>
                <w:rFonts w:ascii="Times New Roman" w:eastAsia="Times New Roman" w:hAnsi="Times New Roman" w:cs="Times New Roman"/>
              </w:rPr>
              <w:t>0</w:t>
            </w:r>
          </w:p>
        </w:tc>
      </w:tr>
      <w:tr w:rsidR="00AC7984" w:rsidRPr="009A3EEF" w:rsidTr="00CD3AA9">
        <w:trPr>
          <w:trHeight w:val="315"/>
        </w:trPr>
        <w:tc>
          <w:tcPr>
            <w:tcW w:w="4253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:rsidR="00AC7984" w:rsidRPr="009A3EEF" w:rsidRDefault="00AC7984" w:rsidP="00CD3AA9">
            <w:pPr>
              <w:spacing w:after="0"/>
              <w:rPr>
                <w:rFonts w:ascii="Times New Roman" w:eastAsia="Times New Roman" w:hAnsi="Times New Roman" w:cs="Times New Roman"/>
              </w:rPr>
            </w:pPr>
            <w:r w:rsidRPr="009A3EEF">
              <w:rPr>
                <w:rFonts w:ascii="Times New Roman" w:eastAsia="Times New Roman" w:hAnsi="Times New Roman" w:cs="Times New Roman"/>
              </w:rPr>
              <w:t>электронный микроскоп купить</w:t>
            </w:r>
          </w:p>
        </w:tc>
        <w:tc>
          <w:tcPr>
            <w:tcW w:w="433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:rsidR="00AC7984" w:rsidRPr="009A3EEF" w:rsidRDefault="00AC7984" w:rsidP="00CD3AA9">
            <w:pPr>
              <w:spacing w:after="0"/>
              <w:jc w:val="right"/>
              <w:rPr>
                <w:rFonts w:ascii="Times New Roman" w:eastAsia="Times New Roman" w:hAnsi="Times New Roman" w:cs="Times New Roman"/>
              </w:rPr>
            </w:pPr>
            <w:r w:rsidRPr="009A3EEF">
              <w:rPr>
                <w:rFonts w:ascii="Times New Roman" w:eastAsia="Times New Roman" w:hAnsi="Times New Roman" w:cs="Times New Roman"/>
              </w:rPr>
              <w:t>1074</w:t>
            </w:r>
          </w:p>
        </w:tc>
        <w:tc>
          <w:tcPr>
            <w:tcW w:w="901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:rsidR="00AC7984" w:rsidRPr="009A3EEF" w:rsidRDefault="00AC7984" w:rsidP="00CD3AA9">
            <w:pPr>
              <w:spacing w:after="0"/>
              <w:jc w:val="right"/>
              <w:rPr>
                <w:rFonts w:ascii="Times New Roman" w:eastAsia="Times New Roman" w:hAnsi="Times New Roman" w:cs="Times New Roman"/>
              </w:rPr>
            </w:pPr>
            <w:r w:rsidRPr="009A3EEF">
              <w:rPr>
                <w:rFonts w:ascii="Times New Roman" w:eastAsia="Times New Roman" w:hAnsi="Times New Roman" w:cs="Times New Roman"/>
              </w:rPr>
              <w:t>-1</w:t>
            </w:r>
          </w:p>
        </w:tc>
        <w:tc>
          <w:tcPr>
            <w:tcW w:w="2590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:rsidR="00AC7984" w:rsidRPr="009A3EEF" w:rsidRDefault="00AC7984" w:rsidP="00CD3AA9">
            <w:pPr>
              <w:spacing w:after="0"/>
              <w:rPr>
                <w:rFonts w:ascii="Times New Roman" w:eastAsia="Times New Roman" w:hAnsi="Times New Roman" w:cs="Times New Roman"/>
              </w:rPr>
            </w:pPr>
            <w:r w:rsidRPr="009A3EEF">
              <w:rPr>
                <w:rFonts w:ascii="Times New Roman" w:eastAsia="Times New Roman" w:hAnsi="Times New Roman" w:cs="Times New Roman"/>
              </w:rPr>
              <w:t>-</w:t>
            </w:r>
          </w:p>
        </w:tc>
        <w:tc>
          <w:tcPr>
            <w:tcW w:w="903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:rsidR="00AC7984" w:rsidRPr="009A3EEF" w:rsidRDefault="00AC7984" w:rsidP="00CD3AA9">
            <w:pPr>
              <w:spacing w:after="0"/>
              <w:jc w:val="right"/>
              <w:rPr>
                <w:rFonts w:ascii="Times New Roman" w:eastAsia="Times New Roman" w:hAnsi="Times New Roman" w:cs="Times New Roman"/>
              </w:rPr>
            </w:pPr>
            <w:r w:rsidRPr="009A3EEF">
              <w:rPr>
                <w:rFonts w:ascii="Times New Roman" w:eastAsia="Times New Roman" w:hAnsi="Times New Roman" w:cs="Times New Roman"/>
              </w:rPr>
              <w:t>-1</w:t>
            </w:r>
          </w:p>
        </w:tc>
        <w:tc>
          <w:tcPr>
            <w:tcW w:w="931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:rsidR="00AC7984" w:rsidRPr="009A3EEF" w:rsidRDefault="00AC7984" w:rsidP="00CD3AA9">
            <w:pPr>
              <w:spacing w:after="0"/>
              <w:jc w:val="right"/>
              <w:rPr>
                <w:rFonts w:ascii="Times New Roman" w:eastAsia="Times New Roman" w:hAnsi="Times New Roman" w:cs="Times New Roman"/>
              </w:rPr>
            </w:pPr>
            <w:r w:rsidRPr="009A3EEF">
              <w:rPr>
                <w:rFonts w:ascii="Times New Roman" w:eastAsia="Times New Roman" w:hAnsi="Times New Roman" w:cs="Times New Roman"/>
              </w:rPr>
              <w:t>1</w:t>
            </w:r>
          </w:p>
        </w:tc>
        <w:tc>
          <w:tcPr>
            <w:tcW w:w="905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:rsidR="00AC7984" w:rsidRPr="009A3EEF" w:rsidRDefault="00AC7984" w:rsidP="00CD3AA9">
            <w:pPr>
              <w:spacing w:after="0"/>
              <w:jc w:val="right"/>
              <w:rPr>
                <w:rFonts w:ascii="Times New Roman" w:eastAsia="Times New Roman" w:hAnsi="Times New Roman" w:cs="Times New Roman"/>
              </w:rPr>
            </w:pPr>
            <w:r w:rsidRPr="009A3EEF">
              <w:rPr>
                <w:rFonts w:ascii="Times New Roman" w:eastAsia="Times New Roman" w:hAnsi="Times New Roman" w:cs="Times New Roman"/>
              </w:rPr>
              <w:t>0</w:t>
            </w:r>
          </w:p>
        </w:tc>
      </w:tr>
      <w:tr w:rsidR="00AC7984" w:rsidRPr="009A3EEF" w:rsidTr="00CD3AA9">
        <w:trPr>
          <w:trHeight w:val="315"/>
        </w:trPr>
        <w:tc>
          <w:tcPr>
            <w:tcW w:w="4253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:rsidR="00AC7984" w:rsidRPr="009A3EEF" w:rsidRDefault="00AC7984" w:rsidP="00CD3AA9">
            <w:pPr>
              <w:spacing w:after="0"/>
              <w:rPr>
                <w:rFonts w:ascii="Times New Roman" w:eastAsia="Times New Roman" w:hAnsi="Times New Roman" w:cs="Times New Roman"/>
              </w:rPr>
            </w:pPr>
            <w:r w:rsidRPr="009A3EEF">
              <w:rPr>
                <w:rFonts w:ascii="Times New Roman" w:eastAsia="Times New Roman" w:hAnsi="Times New Roman" w:cs="Times New Roman"/>
              </w:rPr>
              <w:t>цифровой микроскоп купить</w:t>
            </w:r>
          </w:p>
        </w:tc>
        <w:tc>
          <w:tcPr>
            <w:tcW w:w="433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:rsidR="00AC7984" w:rsidRPr="009A3EEF" w:rsidRDefault="00AC7984" w:rsidP="00CD3AA9">
            <w:pPr>
              <w:spacing w:after="0"/>
              <w:jc w:val="right"/>
              <w:rPr>
                <w:rFonts w:ascii="Times New Roman" w:eastAsia="Times New Roman" w:hAnsi="Times New Roman" w:cs="Times New Roman"/>
              </w:rPr>
            </w:pPr>
            <w:r w:rsidRPr="009A3EEF">
              <w:rPr>
                <w:rFonts w:ascii="Times New Roman" w:eastAsia="Times New Roman" w:hAnsi="Times New Roman" w:cs="Times New Roman"/>
              </w:rPr>
              <w:t>610</w:t>
            </w:r>
          </w:p>
        </w:tc>
        <w:tc>
          <w:tcPr>
            <w:tcW w:w="901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:rsidR="00AC7984" w:rsidRPr="009A3EEF" w:rsidRDefault="00AC7984" w:rsidP="00CD3AA9">
            <w:pPr>
              <w:spacing w:after="0"/>
              <w:jc w:val="right"/>
              <w:rPr>
                <w:rFonts w:ascii="Times New Roman" w:eastAsia="Times New Roman" w:hAnsi="Times New Roman" w:cs="Times New Roman"/>
              </w:rPr>
            </w:pPr>
            <w:r w:rsidRPr="009A3EEF">
              <w:rPr>
                <w:rFonts w:ascii="Times New Roman" w:eastAsia="Times New Roman" w:hAnsi="Times New Roman" w:cs="Times New Roman"/>
              </w:rPr>
              <w:t>-1</w:t>
            </w:r>
          </w:p>
        </w:tc>
        <w:tc>
          <w:tcPr>
            <w:tcW w:w="2590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:rsidR="00AC7984" w:rsidRPr="009A3EEF" w:rsidRDefault="00AC7984" w:rsidP="00CD3AA9">
            <w:pPr>
              <w:spacing w:after="0"/>
              <w:rPr>
                <w:rFonts w:ascii="Times New Roman" w:eastAsia="Times New Roman" w:hAnsi="Times New Roman" w:cs="Times New Roman"/>
              </w:rPr>
            </w:pPr>
            <w:r w:rsidRPr="009A3EEF">
              <w:rPr>
                <w:rFonts w:ascii="Times New Roman" w:eastAsia="Times New Roman" w:hAnsi="Times New Roman" w:cs="Times New Roman"/>
              </w:rPr>
              <w:t>-</w:t>
            </w:r>
          </w:p>
        </w:tc>
        <w:tc>
          <w:tcPr>
            <w:tcW w:w="903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:rsidR="00AC7984" w:rsidRPr="009A3EEF" w:rsidRDefault="00AC7984" w:rsidP="00CD3AA9">
            <w:pPr>
              <w:spacing w:after="0"/>
              <w:jc w:val="right"/>
              <w:rPr>
                <w:rFonts w:ascii="Times New Roman" w:eastAsia="Times New Roman" w:hAnsi="Times New Roman" w:cs="Times New Roman"/>
              </w:rPr>
            </w:pPr>
            <w:r w:rsidRPr="009A3EEF">
              <w:rPr>
                <w:rFonts w:ascii="Times New Roman" w:eastAsia="Times New Roman" w:hAnsi="Times New Roman" w:cs="Times New Roman"/>
              </w:rPr>
              <w:t>-1</w:t>
            </w:r>
          </w:p>
        </w:tc>
        <w:tc>
          <w:tcPr>
            <w:tcW w:w="931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:rsidR="00AC7984" w:rsidRPr="009A3EEF" w:rsidRDefault="00AC7984" w:rsidP="00CD3AA9">
            <w:pPr>
              <w:spacing w:after="0"/>
              <w:jc w:val="right"/>
              <w:rPr>
                <w:rFonts w:ascii="Times New Roman" w:eastAsia="Times New Roman" w:hAnsi="Times New Roman" w:cs="Times New Roman"/>
              </w:rPr>
            </w:pPr>
            <w:r w:rsidRPr="009A3EEF">
              <w:rPr>
                <w:rFonts w:ascii="Times New Roman" w:eastAsia="Times New Roman" w:hAnsi="Times New Roman" w:cs="Times New Roman"/>
              </w:rPr>
              <w:t>0</w:t>
            </w:r>
          </w:p>
        </w:tc>
        <w:tc>
          <w:tcPr>
            <w:tcW w:w="905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:rsidR="00AC7984" w:rsidRPr="009A3EEF" w:rsidRDefault="00AC7984" w:rsidP="00CD3AA9">
            <w:pPr>
              <w:spacing w:after="0"/>
              <w:jc w:val="right"/>
              <w:rPr>
                <w:rFonts w:ascii="Times New Roman" w:eastAsia="Times New Roman" w:hAnsi="Times New Roman" w:cs="Times New Roman"/>
              </w:rPr>
            </w:pPr>
            <w:r w:rsidRPr="009A3EEF">
              <w:rPr>
                <w:rFonts w:ascii="Times New Roman" w:eastAsia="Times New Roman" w:hAnsi="Times New Roman" w:cs="Times New Roman"/>
              </w:rPr>
              <w:t>0</w:t>
            </w:r>
          </w:p>
        </w:tc>
      </w:tr>
      <w:tr w:rsidR="00AC7984" w:rsidRPr="009A3EEF" w:rsidTr="00CD3AA9">
        <w:trPr>
          <w:trHeight w:val="315"/>
        </w:trPr>
        <w:tc>
          <w:tcPr>
            <w:tcW w:w="4253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:rsidR="00AC7984" w:rsidRPr="009A3EEF" w:rsidRDefault="00AC7984" w:rsidP="00CD3AA9">
            <w:pPr>
              <w:spacing w:after="0"/>
              <w:rPr>
                <w:rFonts w:ascii="Times New Roman" w:eastAsia="Times New Roman" w:hAnsi="Times New Roman" w:cs="Times New Roman"/>
              </w:rPr>
            </w:pPr>
            <w:r w:rsidRPr="009A3EEF">
              <w:rPr>
                <w:rFonts w:ascii="Times New Roman" w:eastAsia="Times New Roman" w:hAnsi="Times New Roman" w:cs="Times New Roman"/>
              </w:rPr>
              <w:t>микроскоп купить в лабораторию</w:t>
            </w:r>
          </w:p>
        </w:tc>
        <w:tc>
          <w:tcPr>
            <w:tcW w:w="433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:rsidR="00AC7984" w:rsidRPr="009A3EEF" w:rsidRDefault="00AC7984" w:rsidP="00CD3AA9">
            <w:pPr>
              <w:spacing w:after="0"/>
              <w:jc w:val="right"/>
              <w:rPr>
                <w:rFonts w:ascii="Times New Roman" w:eastAsia="Times New Roman" w:hAnsi="Times New Roman" w:cs="Times New Roman"/>
              </w:rPr>
            </w:pPr>
            <w:r w:rsidRPr="009A3EEF">
              <w:rPr>
                <w:rFonts w:ascii="Times New Roman" w:eastAsia="Times New Roman" w:hAnsi="Times New Roman" w:cs="Times New Roman"/>
              </w:rPr>
              <w:t>505</w:t>
            </w:r>
          </w:p>
        </w:tc>
        <w:tc>
          <w:tcPr>
            <w:tcW w:w="901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:rsidR="00AC7984" w:rsidRPr="009A3EEF" w:rsidRDefault="00AC7984" w:rsidP="00CD3AA9">
            <w:pPr>
              <w:spacing w:after="0"/>
              <w:jc w:val="right"/>
              <w:rPr>
                <w:rFonts w:ascii="Times New Roman" w:eastAsia="Times New Roman" w:hAnsi="Times New Roman" w:cs="Times New Roman"/>
              </w:rPr>
            </w:pPr>
            <w:r w:rsidRPr="009A3EEF">
              <w:rPr>
                <w:rFonts w:ascii="Times New Roman" w:eastAsia="Times New Roman" w:hAnsi="Times New Roman" w:cs="Times New Roman"/>
              </w:rPr>
              <w:t>-1</w:t>
            </w:r>
          </w:p>
        </w:tc>
        <w:tc>
          <w:tcPr>
            <w:tcW w:w="2590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:rsidR="00AC7984" w:rsidRPr="009A3EEF" w:rsidRDefault="00AC7984" w:rsidP="00CD3AA9">
            <w:pPr>
              <w:spacing w:after="0"/>
              <w:rPr>
                <w:rFonts w:ascii="Times New Roman" w:eastAsia="Times New Roman" w:hAnsi="Times New Roman" w:cs="Times New Roman"/>
              </w:rPr>
            </w:pPr>
            <w:r w:rsidRPr="009A3EEF">
              <w:rPr>
                <w:rFonts w:ascii="Times New Roman" w:eastAsia="Times New Roman" w:hAnsi="Times New Roman" w:cs="Times New Roman"/>
              </w:rPr>
              <w:t>-</w:t>
            </w:r>
          </w:p>
        </w:tc>
        <w:tc>
          <w:tcPr>
            <w:tcW w:w="903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:rsidR="00AC7984" w:rsidRPr="009A3EEF" w:rsidRDefault="00AC7984" w:rsidP="00CD3AA9">
            <w:pPr>
              <w:spacing w:after="0"/>
              <w:jc w:val="right"/>
              <w:rPr>
                <w:rFonts w:ascii="Times New Roman" w:eastAsia="Times New Roman" w:hAnsi="Times New Roman" w:cs="Times New Roman"/>
              </w:rPr>
            </w:pPr>
            <w:r w:rsidRPr="009A3EEF">
              <w:rPr>
                <w:rFonts w:ascii="Times New Roman" w:eastAsia="Times New Roman" w:hAnsi="Times New Roman" w:cs="Times New Roman"/>
              </w:rPr>
              <w:t>-1</w:t>
            </w:r>
          </w:p>
        </w:tc>
        <w:tc>
          <w:tcPr>
            <w:tcW w:w="931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:rsidR="00AC7984" w:rsidRPr="009A3EEF" w:rsidRDefault="00AC7984" w:rsidP="00CD3AA9">
            <w:pPr>
              <w:spacing w:after="0"/>
              <w:jc w:val="right"/>
              <w:rPr>
                <w:rFonts w:ascii="Times New Roman" w:eastAsia="Times New Roman" w:hAnsi="Times New Roman" w:cs="Times New Roman"/>
              </w:rPr>
            </w:pPr>
            <w:r w:rsidRPr="009A3EEF">
              <w:rPr>
                <w:rFonts w:ascii="Times New Roman" w:eastAsia="Times New Roman" w:hAnsi="Times New Roman" w:cs="Times New Roman"/>
              </w:rPr>
              <w:t>0</w:t>
            </w:r>
          </w:p>
        </w:tc>
        <w:tc>
          <w:tcPr>
            <w:tcW w:w="905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:rsidR="00AC7984" w:rsidRPr="009A3EEF" w:rsidRDefault="00AC7984" w:rsidP="00CD3AA9">
            <w:pPr>
              <w:spacing w:after="0"/>
              <w:jc w:val="right"/>
              <w:rPr>
                <w:rFonts w:ascii="Times New Roman" w:eastAsia="Times New Roman" w:hAnsi="Times New Roman" w:cs="Times New Roman"/>
              </w:rPr>
            </w:pPr>
            <w:r w:rsidRPr="009A3EEF">
              <w:rPr>
                <w:rFonts w:ascii="Times New Roman" w:eastAsia="Times New Roman" w:hAnsi="Times New Roman" w:cs="Times New Roman"/>
              </w:rPr>
              <w:t>0</w:t>
            </w:r>
          </w:p>
        </w:tc>
      </w:tr>
      <w:tr w:rsidR="00AC7984" w:rsidRPr="009A3EEF" w:rsidTr="00CD3AA9">
        <w:trPr>
          <w:trHeight w:val="315"/>
        </w:trPr>
        <w:tc>
          <w:tcPr>
            <w:tcW w:w="4253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:rsidR="00AC7984" w:rsidRPr="009A3EEF" w:rsidRDefault="00AC7984" w:rsidP="00CD3AA9">
            <w:pPr>
              <w:spacing w:after="0"/>
              <w:rPr>
                <w:rFonts w:ascii="Times New Roman" w:eastAsia="Times New Roman" w:hAnsi="Times New Roman" w:cs="Times New Roman"/>
              </w:rPr>
            </w:pPr>
            <w:r w:rsidRPr="009A3EEF">
              <w:rPr>
                <w:rFonts w:ascii="Times New Roman" w:eastAsia="Times New Roman" w:hAnsi="Times New Roman" w:cs="Times New Roman"/>
              </w:rPr>
              <w:t>микроскоп купить цена</w:t>
            </w:r>
          </w:p>
        </w:tc>
        <w:tc>
          <w:tcPr>
            <w:tcW w:w="433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:rsidR="00AC7984" w:rsidRPr="009A3EEF" w:rsidRDefault="00AC7984" w:rsidP="00CD3AA9">
            <w:pPr>
              <w:spacing w:after="0"/>
              <w:jc w:val="right"/>
              <w:rPr>
                <w:rFonts w:ascii="Times New Roman" w:eastAsia="Times New Roman" w:hAnsi="Times New Roman" w:cs="Times New Roman"/>
              </w:rPr>
            </w:pPr>
            <w:r w:rsidRPr="009A3EEF">
              <w:rPr>
                <w:rFonts w:ascii="Times New Roman" w:eastAsia="Times New Roman" w:hAnsi="Times New Roman" w:cs="Times New Roman"/>
              </w:rPr>
              <w:t>445</w:t>
            </w:r>
          </w:p>
        </w:tc>
        <w:tc>
          <w:tcPr>
            <w:tcW w:w="901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:rsidR="00AC7984" w:rsidRPr="009A3EEF" w:rsidRDefault="00AC7984" w:rsidP="00CD3AA9">
            <w:pPr>
              <w:spacing w:after="0"/>
              <w:jc w:val="right"/>
              <w:rPr>
                <w:rFonts w:ascii="Times New Roman" w:eastAsia="Times New Roman" w:hAnsi="Times New Roman" w:cs="Times New Roman"/>
              </w:rPr>
            </w:pPr>
            <w:r w:rsidRPr="009A3EEF">
              <w:rPr>
                <w:rFonts w:ascii="Times New Roman" w:eastAsia="Times New Roman" w:hAnsi="Times New Roman" w:cs="Times New Roman"/>
              </w:rPr>
              <w:t>-1</w:t>
            </w:r>
          </w:p>
        </w:tc>
        <w:tc>
          <w:tcPr>
            <w:tcW w:w="2590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:rsidR="00AC7984" w:rsidRPr="009A3EEF" w:rsidRDefault="00AC7984" w:rsidP="00CD3AA9">
            <w:pPr>
              <w:spacing w:after="0"/>
              <w:rPr>
                <w:rFonts w:ascii="Times New Roman" w:eastAsia="Times New Roman" w:hAnsi="Times New Roman" w:cs="Times New Roman"/>
              </w:rPr>
            </w:pPr>
            <w:r w:rsidRPr="009A3EEF">
              <w:rPr>
                <w:rFonts w:ascii="Times New Roman" w:eastAsia="Times New Roman" w:hAnsi="Times New Roman" w:cs="Times New Roman"/>
              </w:rPr>
              <w:t>-</w:t>
            </w:r>
          </w:p>
        </w:tc>
        <w:tc>
          <w:tcPr>
            <w:tcW w:w="903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:rsidR="00AC7984" w:rsidRPr="009A3EEF" w:rsidRDefault="00AC7984" w:rsidP="00CD3AA9">
            <w:pPr>
              <w:spacing w:after="0"/>
              <w:jc w:val="right"/>
              <w:rPr>
                <w:rFonts w:ascii="Times New Roman" w:eastAsia="Times New Roman" w:hAnsi="Times New Roman" w:cs="Times New Roman"/>
              </w:rPr>
            </w:pPr>
            <w:r w:rsidRPr="009A3EEF">
              <w:rPr>
                <w:rFonts w:ascii="Times New Roman" w:eastAsia="Times New Roman" w:hAnsi="Times New Roman" w:cs="Times New Roman"/>
              </w:rPr>
              <w:t>-1</w:t>
            </w:r>
          </w:p>
        </w:tc>
        <w:tc>
          <w:tcPr>
            <w:tcW w:w="931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:rsidR="00AC7984" w:rsidRPr="009A3EEF" w:rsidRDefault="00AC7984" w:rsidP="00CD3AA9">
            <w:pPr>
              <w:spacing w:after="0"/>
              <w:jc w:val="right"/>
              <w:rPr>
                <w:rFonts w:ascii="Times New Roman" w:eastAsia="Times New Roman" w:hAnsi="Times New Roman" w:cs="Times New Roman"/>
              </w:rPr>
            </w:pPr>
            <w:r w:rsidRPr="009A3EEF">
              <w:rPr>
                <w:rFonts w:ascii="Times New Roman" w:eastAsia="Times New Roman" w:hAnsi="Times New Roman" w:cs="Times New Roman"/>
              </w:rPr>
              <w:t>0</w:t>
            </w:r>
          </w:p>
        </w:tc>
        <w:tc>
          <w:tcPr>
            <w:tcW w:w="905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:rsidR="00AC7984" w:rsidRPr="009A3EEF" w:rsidRDefault="00AC7984" w:rsidP="00CD3AA9">
            <w:pPr>
              <w:spacing w:after="0"/>
              <w:jc w:val="right"/>
              <w:rPr>
                <w:rFonts w:ascii="Times New Roman" w:eastAsia="Times New Roman" w:hAnsi="Times New Roman" w:cs="Times New Roman"/>
              </w:rPr>
            </w:pPr>
            <w:r w:rsidRPr="009A3EEF">
              <w:rPr>
                <w:rFonts w:ascii="Times New Roman" w:eastAsia="Times New Roman" w:hAnsi="Times New Roman" w:cs="Times New Roman"/>
              </w:rPr>
              <w:t>0</w:t>
            </w:r>
          </w:p>
        </w:tc>
      </w:tr>
      <w:tr w:rsidR="00AC7984" w:rsidRPr="009A3EEF" w:rsidTr="00CD3AA9">
        <w:trPr>
          <w:trHeight w:val="315"/>
        </w:trPr>
        <w:tc>
          <w:tcPr>
            <w:tcW w:w="4253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:rsidR="00AC7984" w:rsidRPr="009A3EEF" w:rsidRDefault="00AC7984" w:rsidP="00CD3AA9">
            <w:pPr>
              <w:spacing w:after="0"/>
              <w:rPr>
                <w:rFonts w:ascii="Times New Roman" w:eastAsia="Times New Roman" w:hAnsi="Times New Roman" w:cs="Times New Roman"/>
              </w:rPr>
            </w:pPr>
            <w:r w:rsidRPr="009A3EEF">
              <w:rPr>
                <w:rFonts w:ascii="Times New Roman" w:eastAsia="Times New Roman" w:hAnsi="Times New Roman" w:cs="Times New Roman"/>
              </w:rPr>
              <w:t>монокуляр купить</w:t>
            </w:r>
          </w:p>
        </w:tc>
        <w:tc>
          <w:tcPr>
            <w:tcW w:w="433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:rsidR="00AC7984" w:rsidRPr="009A3EEF" w:rsidRDefault="00AC7984" w:rsidP="00CD3AA9">
            <w:pPr>
              <w:spacing w:after="0"/>
              <w:jc w:val="right"/>
              <w:rPr>
                <w:rFonts w:ascii="Times New Roman" w:eastAsia="Times New Roman" w:hAnsi="Times New Roman" w:cs="Times New Roman"/>
              </w:rPr>
            </w:pPr>
            <w:r w:rsidRPr="009A3EEF">
              <w:rPr>
                <w:rFonts w:ascii="Times New Roman" w:eastAsia="Times New Roman" w:hAnsi="Times New Roman" w:cs="Times New Roman"/>
              </w:rPr>
              <w:t>6916</w:t>
            </w:r>
          </w:p>
        </w:tc>
        <w:tc>
          <w:tcPr>
            <w:tcW w:w="901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:rsidR="00AC7984" w:rsidRPr="009A3EEF" w:rsidRDefault="00AC7984" w:rsidP="00CD3AA9">
            <w:pPr>
              <w:spacing w:after="0"/>
              <w:jc w:val="right"/>
              <w:rPr>
                <w:rFonts w:ascii="Times New Roman" w:eastAsia="Times New Roman" w:hAnsi="Times New Roman" w:cs="Times New Roman"/>
              </w:rPr>
            </w:pPr>
            <w:r w:rsidRPr="009A3EEF">
              <w:rPr>
                <w:rFonts w:ascii="Times New Roman" w:eastAsia="Times New Roman" w:hAnsi="Times New Roman" w:cs="Times New Roman"/>
              </w:rPr>
              <w:t>-1</w:t>
            </w:r>
          </w:p>
        </w:tc>
        <w:tc>
          <w:tcPr>
            <w:tcW w:w="2590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:rsidR="00AC7984" w:rsidRPr="009A3EEF" w:rsidRDefault="00AC7984" w:rsidP="00CD3AA9">
            <w:pPr>
              <w:spacing w:after="0"/>
              <w:rPr>
                <w:rFonts w:ascii="Times New Roman" w:eastAsia="Times New Roman" w:hAnsi="Times New Roman" w:cs="Times New Roman"/>
              </w:rPr>
            </w:pPr>
            <w:r w:rsidRPr="009A3EEF">
              <w:rPr>
                <w:rFonts w:ascii="Times New Roman" w:eastAsia="Times New Roman" w:hAnsi="Times New Roman" w:cs="Times New Roman"/>
              </w:rPr>
              <w:t>-</w:t>
            </w:r>
          </w:p>
        </w:tc>
        <w:tc>
          <w:tcPr>
            <w:tcW w:w="903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:rsidR="00AC7984" w:rsidRPr="009A3EEF" w:rsidRDefault="00AC7984" w:rsidP="00CD3AA9">
            <w:pPr>
              <w:spacing w:after="0"/>
              <w:jc w:val="right"/>
              <w:rPr>
                <w:rFonts w:ascii="Times New Roman" w:eastAsia="Times New Roman" w:hAnsi="Times New Roman" w:cs="Times New Roman"/>
              </w:rPr>
            </w:pPr>
            <w:r w:rsidRPr="009A3EEF">
              <w:rPr>
                <w:rFonts w:ascii="Times New Roman" w:eastAsia="Times New Roman" w:hAnsi="Times New Roman" w:cs="Times New Roman"/>
              </w:rPr>
              <w:t>-1</w:t>
            </w:r>
          </w:p>
        </w:tc>
        <w:tc>
          <w:tcPr>
            <w:tcW w:w="931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:rsidR="00AC7984" w:rsidRPr="009A3EEF" w:rsidRDefault="00AC7984" w:rsidP="00CD3AA9">
            <w:pPr>
              <w:spacing w:after="0"/>
              <w:jc w:val="right"/>
              <w:rPr>
                <w:rFonts w:ascii="Times New Roman" w:eastAsia="Times New Roman" w:hAnsi="Times New Roman" w:cs="Times New Roman"/>
              </w:rPr>
            </w:pPr>
            <w:r w:rsidRPr="009A3EEF">
              <w:rPr>
                <w:rFonts w:ascii="Times New Roman" w:eastAsia="Times New Roman" w:hAnsi="Times New Roman" w:cs="Times New Roman"/>
              </w:rPr>
              <w:t>0</w:t>
            </w:r>
          </w:p>
        </w:tc>
        <w:tc>
          <w:tcPr>
            <w:tcW w:w="905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:rsidR="00AC7984" w:rsidRPr="009A3EEF" w:rsidRDefault="00AC7984" w:rsidP="00CD3AA9">
            <w:pPr>
              <w:spacing w:after="0"/>
              <w:jc w:val="right"/>
              <w:rPr>
                <w:rFonts w:ascii="Times New Roman" w:eastAsia="Times New Roman" w:hAnsi="Times New Roman" w:cs="Times New Roman"/>
              </w:rPr>
            </w:pPr>
            <w:r w:rsidRPr="009A3EEF">
              <w:rPr>
                <w:rFonts w:ascii="Times New Roman" w:eastAsia="Times New Roman" w:hAnsi="Times New Roman" w:cs="Times New Roman"/>
              </w:rPr>
              <w:t>0</w:t>
            </w:r>
          </w:p>
        </w:tc>
      </w:tr>
      <w:tr w:rsidR="00AC7984" w:rsidRPr="009A3EEF" w:rsidTr="00CD3AA9">
        <w:trPr>
          <w:trHeight w:val="315"/>
        </w:trPr>
        <w:tc>
          <w:tcPr>
            <w:tcW w:w="4253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:rsidR="00AC7984" w:rsidRPr="009A3EEF" w:rsidRDefault="00AC7984" w:rsidP="00CD3AA9">
            <w:pPr>
              <w:spacing w:after="0"/>
              <w:rPr>
                <w:rFonts w:ascii="Times New Roman" w:eastAsia="Times New Roman" w:hAnsi="Times New Roman" w:cs="Times New Roman"/>
              </w:rPr>
            </w:pPr>
            <w:r w:rsidRPr="009A3EEF">
              <w:rPr>
                <w:rFonts w:ascii="Times New Roman" w:eastAsia="Times New Roman" w:hAnsi="Times New Roman" w:cs="Times New Roman"/>
              </w:rPr>
              <w:t xml:space="preserve">купить монокуляр </w:t>
            </w:r>
            <w:proofErr w:type="spellStart"/>
            <w:r w:rsidRPr="009A3EEF">
              <w:rPr>
                <w:rFonts w:ascii="Times New Roman" w:eastAsia="Times New Roman" w:hAnsi="Times New Roman" w:cs="Times New Roman"/>
              </w:rPr>
              <w:t>bushnell</w:t>
            </w:r>
            <w:proofErr w:type="spellEnd"/>
          </w:p>
        </w:tc>
        <w:tc>
          <w:tcPr>
            <w:tcW w:w="433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:rsidR="00AC7984" w:rsidRPr="009A3EEF" w:rsidRDefault="00AC7984" w:rsidP="00CD3AA9">
            <w:pPr>
              <w:spacing w:after="0"/>
              <w:jc w:val="right"/>
              <w:rPr>
                <w:rFonts w:ascii="Times New Roman" w:eastAsia="Times New Roman" w:hAnsi="Times New Roman" w:cs="Times New Roman"/>
              </w:rPr>
            </w:pPr>
            <w:r w:rsidRPr="009A3EEF">
              <w:rPr>
                <w:rFonts w:ascii="Times New Roman" w:eastAsia="Times New Roman" w:hAnsi="Times New Roman" w:cs="Times New Roman"/>
              </w:rPr>
              <w:t>964</w:t>
            </w:r>
          </w:p>
        </w:tc>
        <w:tc>
          <w:tcPr>
            <w:tcW w:w="901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:rsidR="00AC7984" w:rsidRPr="009A3EEF" w:rsidRDefault="00AC7984" w:rsidP="00CD3AA9">
            <w:pPr>
              <w:spacing w:after="0"/>
              <w:jc w:val="right"/>
              <w:rPr>
                <w:rFonts w:ascii="Times New Roman" w:eastAsia="Times New Roman" w:hAnsi="Times New Roman" w:cs="Times New Roman"/>
              </w:rPr>
            </w:pPr>
            <w:r w:rsidRPr="009A3EEF">
              <w:rPr>
                <w:rFonts w:ascii="Times New Roman" w:eastAsia="Times New Roman" w:hAnsi="Times New Roman" w:cs="Times New Roman"/>
              </w:rPr>
              <w:t>-1</w:t>
            </w:r>
          </w:p>
        </w:tc>
        <w:tc>
          <w:tcPr>
            <w:tcW w:w="2590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:rsidR="00AC7984" w:rsidRPr="009A3EEF" w:rsidRDefault="00AC7984" w:rsidP="00CD3AA9">
            <w:pPr>
              <w:spacing w:after="0"/>
              <w:rPr>
                <w:rFonts w:ascii="Times New Roman" w:eastAsia="Times New Roman" w:hAnsi="Times New Roman" w:cs="Times New Roman"/>
              </w:rPr>
            </w:pPr>
            <w:r w:rsidRPr="009A3EEF">
              <w:rPr>
                <w:rFonts w:ascii="Times New Roman" w:eastAsia="Times New Roman" w:hAnsi="Times New Roman" w:cs="Times New Roman"/>
              </w:rPr>
              <w:t>-</w:t>
            </w:r>
          </w:p>
        </w:tc>
        <w:tc>
          <w:tcPr>
            <w:tcW w:w="903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:rsidR="00AC7984" w:rsidRPr="009A3EEF" w:rsidRDefault="00AC7984" w:rsidP="00CD3AA9">
            <w:pPr>
              <w:spacing w:after="0"/>
              <w:jc w:val="right"/>
              <w:rPr>
                <w:rFonts w:ascii="Times New Roman" w:eastAsia="Times New Roman" w:hAnsi="Times New Roman" w:cs="Times New Roman"/>
              </w:rPr>
            </w:pPr>
            <w:r w:rsidRPr="009A3EEF">
              <w:rPr>
                <w:rFonts w:ascii="Times New Roman" w:eastAsia="Times New Roman" w:hAnsi="Times New Roman" w:cs="Times New Roman"/>
              </w:rPr>
              <w:t>-1</w:t>
            </w:r>
          </w:p>
        </w:tc>
        <w:tc>
          <w:tcPr>
            <w:tcW w:w="931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:rsidR="00AC7984" w:rsidRPr="009A3EEF" w:rsidRDefault="00AC7984" w:rsidP="00CD3AA9">
            <w:pPr>
              <w:spacing w:after="0"/>
              <w:jc w:val="right"/>
              <w:rPr>
                <w:rFonts w:ascii="Times New Roman" w:eastAsia="Times New Roman" w:hAnsi="Times New Roman" w:cs="Times New Roman"/>
              </w:rPr>
            </w:pPr>
            <w:r w:rsidRPr="009A3EEF">
              <w:rPr>
                <w:rFonts w:ascii="Times New Roman" w:eastAsia="Times New Roman" w:hAnsi="Times New Roman" w:cs="Times New Roman"/>
              </w:rPr>
              <w:t>1</w:t>
            </w:r>
          </w:p>
        </w:tc>
        <w:tc>
          <w:tcPr>
            <w:tcW w:w="905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:rsidR="00AC7984" w:rsidRPr="009A3EEF" w:rsidRDefault="00AC7984" w:rsidP="00CD3AA9">
            <w:pPr>
              <w:spacing w:after="0"/>
              <w:jc w:val="right"/>
              <w:rPr>
                <w:rFonts w:ascii="Times New Roman" w:eastAsia="Times New Roman" w:hAnsi="Times New Roman" w:cs="Times New Roman"/>
              </w:rPr>
            </w:pPr>
            <w:r w:rsidRPr="009A3EEF">
              <w:rPr>
                <w:rFonts w:ascii="Times New Roman" w:eastAsia="Times New Roman" w:hAnsi="Times New Roman" w:cs="Times New Roman"/>
              </w:rPr>
              <w:t>0</w:t>
            </w:r>
          </w:p>
        </w:tc>
      </w:tr>
      <w:tr w:rsidR="00AC7984" w:rsidRPr="009A3EEF" w:rsidTr="00CD3AA9">
        <w:trPr>
          <w:trHeight w:val="315"/>
        </w:trPr>
        <w:tc>
          <w:tcPr>
            <w:tcW w:w="4253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:rsidR="00AC7984" w:rsidRPr="009A3EEF" w:rsidRDefault="00AC7984" w:rsidP="00CD3AA9">
            <w:pPr>
              <w:spacing w:after="0"/>
              <w:rPr>
                <w:rFonts w:ascii="Times New Roman" w:eastAsia="Times New Roman" w:hAnsi="Times New Roman" w:cs="Times New Roman"/>
              </w:rPr>
            </w:pPr>
            <w:r w:rsidRPr="009A3EEF">
              <w:rPr>
                <w:rFonts w:ascii="Times New Roman" w:eastAsia="Times New Roman" w:hAnsi="Times New Roman" w:cs="Times New Roman"/>
              </w:rPr>
              <w:t>ночной монокуляр купить</w:t>
            </w:r>
          </w:p>
        </w:tc>
        <w:tc>
          <w:tcPr>
            <w:tcW w:w="433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:rsidR="00AC7984" w:rsidRPr="009A3EEF" w:rsidRDefault="00AC7984" w:rsidP="00CD3AA9">
            <w:pPr>
              <w:spacing w:after="0"/>
              <w:jc w:val="right"/>
              <w:rPr>
                <w:rFonts w:ascii="Times New Roman" w:eastAsia="Times New Roman" w:hAnsi="Times New Roman" w:cs="Times New Roman"/>
              </w:rPr>
            </w:pPr>
            <w:r w:rsidRPr="009A3EEF">
              <w:rPr>
                <w:rFonts w:ascii="Times New Roman" w:eastAsia="Times New Roman" w:hAnsi="Times New Roman" w:cs="Times New Roman"/>
              </w:rPr>
              <w:t>858</w:t>
            </w:r>
          </w:p>
        </w:tc>
        <w:tc>
          <w:tcPr>
            <w:tcW w:w="901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:rsidR="00AC7984" w:rsidRPr="009A3EEF" w:rsidRDefault="00AC7984" w:rsidP="00CD3AA9">
            <w:pPr>
              <w:spacing w:after="0"/>
              <w:jc w:val="right"/>
              <w:rPr>
                <w:rFonts w:ascii="Times New Roman" w:eastAsia="Times New Roman" w:hAnsi="Times New Roman" w:cs="Times New Roman"/>
              </w:rPr>
            </w:pPr>
            <w:r w:rsidRPr="009A3EEF">
              <w:rPr>
                <w:rFonts w:ascii="Times New Roman" w:eastAsia="Times New Roman" w:hAnsi="Times New Roman" w:cs="Times New Roman"/>
              </w:rPr>
              <w:t>11</w:t>
            </w:r>
          </w:p>
        </w:tc>
        <w:tc>
          <w:tcPr>
            <w:tcW w:w="2590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:rsidR="00AC7984" w:rsidRPr="009A3EEF" w:rsidRDefault="0016246C" w:rsidP="00CD3AA9">
            <w:pPr>
              <w:spacing w:after="0"/>
              <w:rPr>
                <w:rFonts w:ascii="Times New Roman" w:eastAsia="Times New Roman" w:hAnsi="Times New Roman" w:cs="Times New Roman"/>
                <w:u w:val="single"/>
              </w:rPr>
            </w:pPr>
            <w:hyperlink r:id="rId28" w:tgtFrame="_blank" w:history="1">
              <w:r w:rsidR="00AC7984" w:rsidRPr="00834EB2">
                <w:rPr>
                  <w:rFonts w:ascii="Times New Roman" w:eastAsia="Times New Roman" w:hAnsi="Times New Roman" w:cs="Times New Roman"/>
                  <w:color w:val="0000FF"/>
                  <w:u w:val="single"/>
                </w:rPr>
                <w:t>https://your-optic.ru/tovary-dlya-okhoty/pnv/monokuljar/</w:t>
              </w:r>
            </w:hyperlink>
          </w:p>
        </w:tc>
        <w:tc>
          <w:tcPr>
            <w:tcW w:w="903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:rsidR="00AC7984" w:rsidRPr="009A3EEF" w:rsidRDefault="00AC7984" w:rsidP="00CD3AA9">
            <w:pPr>
              <w:spacing w:after="0"/>
              <w:jc w:val="right"/>
              <w:rPr>
                <w:rFonts w:ascii="Times New Roman" w:eastAsia="Times New Roman" w:hAnsi="Times New Roman" w:cs="Times New Roman"/>
              </w:rPr>
            </w:pPr>
            <w:r w:rsidRPr="009A3EEF">
              <w:rPr>
                <w:rFonts w:ascii="Times New Roman" w:eastAsia="Times New Roman" w:hAnsi="Times New Roman" w:cs="Times New Roman"/>
              </w:rPr>
              <w:t>-1</w:t>
            </w:r>
          </w:p>
        </w:tc>
        <w:tc>
          <w:tcPr>
            <w:tcW w:w="931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:rsidR="00AC7984" w:rsidRPr="009A3EEF" w:rsidRDefault="00AC7984" w:rsidP="00CD3AA9">
            <w:pPr>
              <w:spacing w:after="0"/>
              <w:jc w:val="right"/>
              <w:rPr>
                <w:rFonts w:ascii="Times New Roman" w:eastAsia="Times New Roman" w:hAnsi="Times New Roman" w:cs="Times New Roman"/>
              </w:rPr>
            </w:pPr>
            <w:r w:rsidRPr="009A3EEF">
              <w:rPr>
                <w:rFonts w:ascii="Times New Roman" w:eastAsia="Times New Roman" w:hAnsi="Times New Roman" w:cs="Times New Roman"/>
              </w:rPr>
              <w:t>0</w:t>
            </w:r>
          </w:p>
        </w:tc>
        <w:tc>
          <w:tcPr>
            <w:tcW w:w="905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:rsidR="00AC7984" w:rsidRPr="009A3EEF" w:rsidRDefault="00AC7984" w:rsidP="00CD3AA9">
            <w:pPr>
              <w:spacing w:after="0"/>
              <w:jc w:val="right"/>
              <w:rPr>
                <w:rFonts w:ascii="Times New Roman" w:eastAsia="Times New Roman" w:hAnsi="Times New Roman" w:cs="Times New Roman"/>
              </w:rPr>
            </w:pPr>
            <w:r w:rsidRPr="009A3EEF">
              <w:rPr>
                <w:rFonts w:ascii="Times New Roman" w:eastAsia="Times New Roman" w:hAnsi="Times New Roman" w:cs="Times New Roman"/>
              </w:rPr>
              <w:t>0</w:t>
            </w:r>
          </w:p>
        </w:tc>
      </w:tr>
      <w:tr w:rsidR="00AC7984" w:rsidRPr="009A3EEF" w:rsidTr="00CD3AA9">
        <w:trPr>
          <w:trHeight w:val="315"/>
        </w:trPr>
        <w:tc>
          <w:tcPr>
            <w:tcW w:w="4253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:rsidR="00AC7984" w:rsidRPr="009A3EEF" w:rsidRDefault="00AC7984" w:rsidP="00CD3AA9">
            <w:pPr>
              <w:spacing w:after="0"/>
              <w:rPr>
                <w:rFonts w:ascii="Times New Roman" w:eastAsia="Times New Roman" w:hAnsi="Times New Roman" w:cs="Times New Roman"/>
              </w:rPr>
            </w:pPr>
            <w:r w:rsidRPr="009A3EEF">
              <w:rPr>
                <w:rFonts w:ascii="Times New Roman" w:eastAsia="Times New Roman" w:hAnsi="Times New Roman" w:cs="Times New Roman"/>
              </w:rPr>
              <w:t>монокуляр ночного видения купить</w:t>
            </w:r>
          </w:p>
        </w:tc>
        <w:tc>
          <w:tcPr>
            <w:tcW w:w="433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:rsidR="00AC7984" w:rsidRPr="009A3EEF" w:rsidRDefault="00AC7984" w:rsidP="00CD3AA9">
            <w:pPr>
              <w:spacing w:after="0"/>
              <w:jc w:val="right"/>
              <w:rPr>
                <w:rFonts w:ascii="Times New Roman" w:eastAsia="Times New Roman" w:hAnsi="Times New Roman" w:cs="Times New Roman"/>
              </w:rPr>
            </w:pPr>
            <w:r w:rsidRPr="009A3EEF">
              <w:rPr>
                <w:rFonts w:ascii="Times New Roman" w:eastAsia="Times New Roman" w:hAnsi="Times New Roman" w:cs="Times New Roman"/>
              </w:rPr>
              <w:t>759</w:t>
            </w:r>
          </w:p>
        </w:tc>
        <w:tc>
          <w:tcPr>
            <w:tcW w:w="901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:rsidR="00AC7984" w:rsidRPr="009A3EEF" w:rsidRDefault="00AC7984" w:rsidP="00CD3AA9">
            <w:pPr>
              <w:spacing w:after="0"/>
              <w:jc w:val="right"/>
              <w:rPr>
                <w:rFonts w:ascii="Times New Roman" w:eastAsia="Times New Roman" w:hAnsi="Times New Roman" w:cs="Times New Roman"/>
              </w:rPr>
            </w:pPr>
            <w:r w:rsidRPr="009A3EEF">
              <w:rPr>
                <w:rFonts w:ascii="Times New Roman" w:eastAsia="Times New Roman" w:hAnsi="Times New Roman" w:cs="Times New Roman"/>
              </w:rPr>
              <w:t>13</w:t>
            </w:r>
          </w:p>
        </w:tc>
        <w:tc>
          <w:tcPr>
            <w:tcW w:w="2590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:rsidR="00AC7984" w:rsidRPr="009A3EEF" w:rsidRDefault="0016246C" w:rsidP="00CD3AA9">
            <w:pPr>
              <w:spacing w:after="0"/>
              <w:rPr>
                <w:rFonts w:ascii="Times New Roman" w:eastAsia="Times New Roman" w:hAnsi="Times New Roman" w:cs="Times New Roman"/>
                <w:u w:val="single"/>
              </w:rPr>
            </w:pPr>
            <w:hyperlink r:id="rId29" w:tgtFrame="_blank" w:history="1">
              <w:r w:rsidR="00AC7984" w:rsidRPr="00834EB2">
                <w:rPr>
                  <w:rFonts w:ascii="Times New Roman" w:eastAsia="Times New Roman" w:hAnsi="Times New Roman" w:cs="Times New Roman"/>
                  <w:color w:val="0000FF"/>
                  <w:u w:val="single"/>
                </w:rPr>
                <w:t>https://your-optic.ru/tovary-dlya-okhoty/pnv/monokuljar/</w:t>
              </w:r>
            </w:hyperlink>
          </w:p>
        </w:tc>
        <w:tc>
          <w:tcPr>
            <w:tcW w:w="903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:rsidR="00AC7984" w:rsidRPr="009A3EEF" w:rsidRDefault="00AC7984" w:rsidP="00CD3AA9">
            <w:pPr>
              <w:spacing w:after="0"/>
              <w:jc w:val="right"/>
              <w:rPr>
                <w:rFonts w:ascii="Times New Roman" w:eastAsia="Times New Roman" w:hAnsi="Times New Roman" w:cs="Times New Roman"/>
              </w:rPr>
            </w:pPr>
            <w:r w:rsidRPr="009A3EEF">
              <w:rPr>
                <w:rFonts w:ascii="Times New Roman" w:eastAsia="Times New Roman" w:hAnsi="Times New Roman" w:cs="Times New Roman"/>
              </w:rPr>
              <w:t>-1</w:t>
            </w:r>
          </w:p>
        </w:tc>
        <w:tc>
          <w:tcPr>
            <w:tcW w:w="931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:rsidR="00AC7984" w:rsidRPr="009A3EEF" w:rsidRDefault="00AC7984" w:rsidP="00CD3AA9">
            <w:pPr>
              <w:spacing w:after="0"/>
              <w:jc w:val="right"/>
              <w:rPr>
                <w:rFonts w:ascii="Times New Roman" w:eastAsia="Times New Roman" w:hAnsi="Times New Roman" w:cs="Times New Roman"/>
              </w:rPr>
            </w:pPr>
            <w:r w:rsidRPr="009A3EEF">
              <w:rPr>
                <w:rFonts w:ascii="Times New Roman" w:eastAsia="Times New Roman" w:hAnsi="Times New Roman" w:cs="Times New Roman"/>
              </w:rPr>
              <w:t>0</w:t>
            </w:r>
          </w:p>
        </w:tc>
        <w:tc>
          <w:tcPr>
            <w:tcW w:w="905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:rsidR="00AC7984" w:rsidRPr="009A3EEF" w:rsidRDefault="00AC7984" w:rsidP="00CD3AA9">
            <w:pPr>
              <w:spacing w:after="0"/>
              <w:jc w:val="right"/>
              <w:rPr>
                <w:rFonts w:ascii="Times New Roman" w:eastAsia="Times New Roman" w:hAnsi="Times New Roman" w:cs="Times New Roman"/>
              </w:rPr>
            </w:pPr>
            <w:r w:rsidRPr="009A3EEF">
              <w:rPr>
                <w:rFonts w:ascii="Times New Roman" w:eastAsia="Times New Roman" w:hAnsi="Times New Roman" w:cs="Times New Roman"/>
              </w:rPr>
              <w:t>0</w:t>
            </w:r>
          </w:p>
        </w:tc>
      </w:tr>
      <w:tr w:rsidR="00AC7984" w:rsidRPr="009A3EEF" w:rsidTr="00CD3AA9">
        <w:trPr>
          <w:trHeight w:val="315"/>
        </w:trPr>
        <w:tc>
          <w:tcPr>
            <w:tcW w:w="4253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:rsidR="00AC7984" w:rsidRPr="009A3EEF" w:rsidRDefault="00AC7984" w:rsidP="00CD3AA9">
            <w:pPr>
              <w:spacing w:after="0"/>
              <w:rPr>
                <w:rFonts w:ascii="Times New Roman" w:eastAsia="Times New Roman" w:hAnsi="Times New Roman" w:cs="Times New Roman"/>
              </w:rPr>
            </w:pPr>
            <w:r w:rsidRPr="009A3EEF">
              <w:rPr>
                <w:rFonts w:ascii="Times New Roman" w:eastAsia="Times New Roman" w:hAnsi="Times New Roman" w:cs="Times New Roman"/>
              </w:rPr>
              <w:lastRenderedPageBreak/>
              <w:t>прибор ночного видения купить</w:t>
            </w:r>
          </w:p>
        </w:tc>
        <w:tc>
          <w:tcPr>
            <w:tcW w:w="433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:rsidR="00AC7984" w:rsidRPr="009A3EEF" w:rsidRDefault="00AC7984" w:rsidP="00CD3AA9">
            <w:pPr>
              <w:spacing w:after="0"/>
              <w:jc w:val="right"/>
              <w:rPr>
                <w:rFonts w:ascii="Times New Roman" w:eastAsia="Times New Roman" w:hAnsi="Times New Roman" w:cs="Times New Roman"/>
              </w:rPr>
            </w:pPr>
            <w:r w:rsidRPr="009A3EEF">
              <w:rPr>
                <w:rFonts w:ascii="Times New Roman" w:eastAsia="Times New Roman" w:hAnsi="Times New Roman" w:cs="Times New Roman"/>
              </w:rPr>
              <w:t>2309</w:t>
            </w:r>
          </w:p>
        </w:tc>
        <w:tc>
          <w:tcPr>
            <w:tcW w:w="901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:rsidR="00AC7984" w:rsidRPr="009A3EEF" w:rsidRDefault="00AC7984" w:rsidP="00CD3AA9">
            <w:pPr>
              <w:spacing w:after="0"/>
              <w:jc w:val="right"/>
              <w:rPr>
                <w:rFonts w:ascii="Times New Roman" w:eastAsia="Times New Roman" w:hAnsi="Times New Roman" w:cs="Times New Roman"/>
              </w:rPr>
            </w:pPr>
            <w:r w:rsidRPr="009A3EEF">
              <w:rPr>
                <w:rFonts w:ascii="Times New Roman" w:eastAsia="Times New Roman" w:hAnsi="Times New Roman" w:cs="Times New Roman"/>
              </w:rPr>
              <w:t>-1</w:t>
            </w:r>
          </w:p>
        </w:tc>
        <w:tc>
          <w:tcPr>
            <w:tcW w:w="2590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:rsidR="00AC7984" w:rsidRPr="009A3EEF" w:rsidRDefault="00AC7984" w:rsidP="00CD3AA9">
            <w:pPr>
              <w:spacing w:after="0"/>
              <w:rPr>
                <w:rFonts w:ascii="Times New Roman" w:eastAsia="Times New Roman" w:hAnsi="Times New Roman" w:cs="Times New Roman"/>
              </w:rPr>
            </w:pPr>
            <w:r w:rsidRPr="009A3EEF">
              <w:rPr>
                <w:rFonts w:ascii="Times New Roman" w:eastAsia="Times New Roman" w:hAnsi="Times New Roman" w:cs="Times New Roman"/>
              </w:rPr>
              <w:t>-</w:t>
            </w:r>
          </w:p>
        </w:tc>
        <w:tc>
          <w:tcPr>
            <w:tcW w:w="903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:rsidR="00AC7984" w:rsidRPr="009A3EEF" w:rsidRDefault="00AC7984" w:rsidP="00CD3AA9">
            <w:pPr>
              <w:spacing w:after="0"/>
              <w:jc w:val="right"/>
              <w:rPr>
                <w:rFonts w:ascii="Times New Roman" w:eastAsia="Times New Roman" w:hAnsi="Times New Roman" w:cs="Times New Roman"/>
              </w:rPr>
            </w:pPr>
            <w:r w:rsidRPr="009A3EEF">
              <w:rPr>
                <w:rFonts w:ascii="Times New Roman" w:eastAsia="Times New Roman" w:hAnsi="Times New Roman" w:cs="Times New Roman"/>
              </w:rPr>
              <w:t>-1</w:t>
            </w:r>
          </w:p>
        </w:tc>
        <w:tc>
          <w:tcPr>
            <w:tcW w:w="931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:rsidR="00AC7984" w:rsidRPr="009A3EEF" w:rsidRDefault="00AC7984" w:rsidP="00CD3AA9">
            <w:pPr>
              <w:spacing w:after="0"/>
              <w:jc w:val="right"/>
              <w:rPr>
                <w:rFonts w:ascii="Times New Roman" w:eastAsia="Times New Roman" w:hAnsi="Times New Roman" w:cs="Times New Roman"/>
              </w:rPr>
            </w:pPr>
            <w:r w:rsidRPr="009A3EEF">
              <w:rPr>
                <w:rFonts w:ascii="Times New Roman" w:eastAsia="Times New Roman" w:hAnsi="Times New Roman" w:cs="Times New Roman"/>
              </w:rPr>
              <w:t>0</w:t>
            </w:r>
          </w:p>
        </w:tc>
        <w:tc>
          <w:tcPr>
            <w:tcW w:w="905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:rsidR="00AC7984" w:rsidRPr="009A3EEF" w:rsidRDefault="00AC7984" w:rsidP="00CD3AA9">
            <w:pPr>
              <w:spacing w:after="0"/>
              <w:jc w:val="right"/>
              <w:rPr>
                <w:rFonts w:ascii="Times New Roman" w:eastAsia="Times New Roman" w:hAnsi="Times New Roman" w:cs="Times New Roman"/>
              </w:rPr>
            </w:pPr>
            <w:r w:rsidRPr="009A3EEF">
              <w:rPr>
                <w:rFonts w:ascii="Times New Roman" w:eastAsia="Times New Roman" w:hAnsi="Times New Roman" w:cs="Times New Roman"/>
              </w:rPr>
              <w:t>0</w:t>
            </w:r>
          </w:p>
        </w:tc>
      </w:tr>
      <w:tr w:rsidR="00AC7984" w:rsidRPr="009A3EEF" w:rsidTr="00CD3AA9">
        <w:trPr>
          <w:trHeight w:val="315"/>
        </w:trPr>
        <w:tc>
          <w:tcPr>
            <w:tcW w:w="4253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:rsidR="00AC7984" w:rsidRPr="009A3EEF" w:rsidRDefault="00AC7984" w:rsidP="00CD3AA9">
            <w:pPr>
              <w:spacing w:after="0"/>
              <w:rPr>
                <w:rFonts w:ascii="Times New Roman" w:eastAsia="Times New Roman" w:hAnsi="Times New Roman" w:cs="Times New Roman"/>
              </w:rPr>
            </w:pPr>
            <w:r w:rsidRPr="009A3EEF">
              <w:rPr>
                <w:rFonts w:ascii="Times New Roman" w:eastAsia="Times New Roman" w:hAnsi="Times New Roman" w:cs="Times New Roman"/>
              </w:rPr>
              <w:t>купить оптический прицел</w:t>
            </w:r>
          </w:p>
        </w:tc>
        <w:tc>
          <w:tcPr>
            <w:tcW w:w="433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:rsidR="00AC7984" w:rsidRPr="009A3EEF" w:rsidRDefault="00AC7984" w:rsidP="00CD3AA9">
            <w:pPr>
              <w:spacing w:after="0"/>
              <w:jc w:val="right"/>
              <w:rPr>
                <w:rFonts w:ascii="Times New Roman" w:eastAsia="Times New Roman" w:hAnsi="Times New Roman" w:cs="Times New Roman"/>
              </w:rPr>
            </w:pPr>
            <w:r w:rsidRPr="009A3EEF">
              <w:rPr>
                <w:rFonts w:ascii="Times New Roman" w:eastAsia="Times New Roman" w:hAnsi="Times New Roman" w:cs="Times New Roman"/>
              </w:rPr>
              <w:t>10142</w:t>
            </w:r>
          </w:p>
        </w:tc>
        <w:tc>
          <w:tcPr>
            <w:tcW w:w="901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:rsidR="00AC7984" w:rsidRPr="009A3EEF" w:rsidRDefault="00AC7984" w:rsidP="00CD3AA9">
            <w:pPr>
              <w:spacing w:after="0"/>
              <w:jc w:val="right"/>
              <w:rPr>
                <w:rFonts w:ascii="Times New Roman" w:eastAsia="Times New Roman" w:hAnsi="Times New Roman" w:cs="Times New Roman"/>
              </w:rPr>
            </w:pPr>
            <w:r w:rsidRPr="009A3EEF">
              <w:rPr>
                <w:rFonts w:ascii="Times New Roman" w:eastAsia="Times New Roman" w:hAnsi="Times New Roman" w:cs="Times New Roman"/>
              </w:rPr>
              <w:t>-1</w:t>
            </w:r>
          </w:p>
        </w:tc>
        <w:tc>
          <w:tcPr>
            <w:tcW w:w="2590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:rsidR="00AC7984" w:rsidRPr="009A3EEF" w:rsidRDefault="00AC7984" w:rsidP="00CD3AA9">
            <w:pPr>
              <w:spacing w:after="0"/>
              <w:rPr>
                <w:rFonts w:ascii="Times New Roman" w:eastAsia="Times New Roman" w:hAnsi="Times New Roman" w:cs="Times New Roman"/>
              </w:rPr>
            </w:pPr>
            <w:r w:rsidRPr="009A3EEF">
              <w:rPr>
                <w:rFonts w:ascii="Times New Roman" w:eastAsia="Times New Roman" w:hAnsi="Times New Roman" w:cs="Times New Roman"/>
              </w:rPr>
              <w:t>-</w:t>
            </w:r>
          </w:p>
        </w:tc>
        <w:tc>
          <w:tcPr>
            <w:tcW w:w="903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:rsidR="00AC7984" w:rsidRPr="009A3EEF" w:rsidRDefault="00AC7984" w:rsidP="00CD3AA9">
            <w:pPr>
              <w:spacing w:after="0"/>
              <w:jc w:val="right"/>
              <w:rPr>
                <w:rFonts w:ascii="Times New Roman" w:eastAsia="Times New Roman" w:hAnsi="Times New Roman" w:cs="Times New Roman"/>
              </w:rPr>
            </w:pPr>
            <w:r w:rsidRPr="009A3EEF">
              <w:rPr>
                <w:rFonts w:ascii="Times New Roman" w:eastAsia="Times New Roman" w:hAnsi="Times New Roman" w:cs="Times New Roman"/>
              </w:rPr>
              <w:t>-1</w:t>
            </w:r>
          </w:p>
        </w:tc>
        <w:tc>
          <w:tcPr>
            <w:tcW w:w="931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:rsidR="00AC7984" w:rsidRPr="009A3EEF" w:rsidRDefault="00AC7984" w:rsidP="00CD3AA9">
            <w:pPr>
              <w:spacing w:after="0"/>
              <w:jc w:val="right"/>
              <w:rPr>
                <w:rFonts w:ascii="Times New Roman" w:eastAsia="Times New Roman" w:hAnsi="Times New Roman" w:cs="Times New Roman"/>
              </w:rPr>
            </w:pPr>
            <w:r w:rsidRPr="009A3EEF">
              <w:rPr>
                <w:rFonts w:ascii="Times New Roman" w:eastAsia="Times New Roman" w:hAnsi="Times New Roman" w:cs="Times New Roman"/>
              </w:rPr>
              <w:t>0</w:t>
            </w:r>
          </w:p>
        </w:tc>
        <w:tc>
          <w:tcPr>
            <w:tcW w:w="905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:rsidR="00AC7984" w:rsidRPr="009A3EEF" w:rsidRDefault="00AC7984" w:rsidP="00CD3AA9">
            <w:pPr>
              <w:spacing w:after="0"/>
              <w:jc w:val="right"/>
              <w:rPr>
                <w:rFonts w:ascii="Times New Roman" w:eastAsia="Times New Roman" w:hAnsi="Times New Roman" w:cs="Times New Roman"/>
              </w:rPr>
            </w:pPr>
            <w:r w:rsidRPr="009A3EEF">
              <w:rPr>
                <w:rFonts w:ascii="Times New Roman" w:eastAsia="Times New Roman" w:hAnsi="Times New Roman" w:cs="Times New Roman"/>
              </w:rPr>
              <w:t>0</w:t>
            </w:r>
          </w:p>
        </w:tc>
      </w:tr>
      <w:tr w:rsidR="00AC7984" w:rsidRPr="009A3EEF" w:rsidTr="00CD3AA9">
        <w:trPr>
          <w:trHeight w:val="315"/>
        </w:trPr>
        <w:tc>
          <w:tcPr>
            <w:tcW w:w="4253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:rsidR="00AC7984" w:rsidRPr="009A3EEF" w:rsidRDefault="00AC7984" w:rsidP="00CD3AA9">
            <w:pPr>
              <w:spacing w:after="0"/>
              <w:rPr>
                <w:rFonts w:ascii="Times New Roman" w:eastAsia="Times New Roman" w:hAnsi="Times New Roman" w:cs="Times New Roman"/>
              </w:rPr>
            </w:pPr>
            <w:r w:rsidRPr="009A3EEF">
              <w:rPr>
                <w:rFonts w:ascii="Times New Roman" w:eastAsia="Times New Roman" w:hAnsi="Times New Roman" w:cs="Times New Roman"/>
              </w:rPr>
              <w:t>лупа купить</w:t>
            </w:r>
          </w:p>
        </w:tc>
        <w:tc>
          <w:tcPr>
            <w:tcW w:w="433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:rsidR="00AC7984" w:rsidRPr="009A3EEF" w:rsidRDefault="00AC7984" w:rsidP="00CD3AA9">
            <w:pPr>
              <w:spacing w:after="0"/>
              <w:jc w:val="right"/>
              <w:rPr>
                <w:rFonts w:ascii="Times New Roman" w:eastAsia="Times New Roman" w:hAnsi="Times New Roman" w:cs="Times New Roman"/>
              </w:rPr>
            </w:pPr>
            <w:r w:rsidRPr="009A3EEF">
              <w:rPr>
                <w:rFonts w:ascii="Times New Roman" w:eastAsia="Times New Roman" w:hAnsi="Times New Roman" w:cs="Times New Roman"/>
              </w:rPr>
              <w:t>28468</w:t>
            </w:r>
          </w:p>
        </w:tc>
        <w:tc>
          <w:tcPr>
            <w:tcW w:w="901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:rsidR="00AC7984" w:rsidRPr="009A3EEF" w:rsidRDefault="00AC7984" w:rsidP="00CD3AA9">
            <w:pPr>
              <w:spacing w:after="0"/>
              <w:jc w:val="right"/>
              <w:rPr>
                <w:rFonts w:ascii="Times New Roman" w:eastAsia="Times New Roman" w:hAnsi="Times New Roman" w:cs="Times New Roman"/>
              </w:rPr>
            </w:pPr>
            <w:r w:rsidRPr="009A3EEF">
              <w:rPr>
                <w:rFonts w:ascii="Times New Roman" w:eastAsia="Times New Roman" w:hAnsi="Times New Roman" w:cs="Times New Roman"/>
              </w:rPr>
              <w:t>-1</w:t>
            </w:r>
          </w:p>
        </w:tc>
        <w:tc>
          <w:tcPr>
            <w:tcW w:w="2590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:rsidR="00AC7984" w:rsidRPr="009A3EEF" w:rsidRDefault="00AC7984" w:rsidP="00CD3AA9">
            <w:pPr>
              <w:spacing w:after="0"/>
              <w:rPr>
                <w:rFonts w:ascii="Times New Roman" w:eastAsia="Times New Roman" w:hAnsi="Times New Roman" w:cs="Times New Roman"/>
              </w:rPr>
            </w:pPr>
            <w:r w:rsidRPr="009A3EEF">
              <w:rPr>
                <w:rFonts w:ascii="Times New Roman" w:eastAsia="Times New Roman" w:hAnsi="Times New Roman" w:cs="Times New Roman"/>
              </w:rPr>
              <w:t>-</w:t>
            </w:r>
          </w:p>
        </w:tc>
        <w:tc>
          <w:tcPr>
            <w:tcW w:w="903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:rsidR="00AC7984" w:rsidRPr="009A3EEF" w:rsidRDefault="00AC7984" w:rsidP="00CD3AA9">
            <w:pPr>
              <w:spacing w:after="0"/>
              <w:jc w:val="right"/>
              <w:rPr>
                <w:rFonts w:ascii="Times New Roman" w:eastAsia="Times New Roman" w:hAnsi="Times New Roman" w:cs="Times New Roman"/>
              </w:rPr>
            </w:pPr>
            <w:r w:rsidRPr="009A3EEF">
              <w:rPr>
                <w:rFonts w:ascii="Times New Roman" w:eastAsia="Times New Roman" w:hAnsi="Times New Roman" w:cs="Times New Roman"/>
              </w:rPr>
              <w:t>-1</w:t>
            </w:r>
          </w:p>
        </w:tc>
        <w:tc>
          <w:tcPr>
            <w:tcW w:w="931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:rsidR="00AC7984" w:rsidRPr="009A3EEF" w:rsidRDefault="00AC7984" w:rsidP="00CD3AA9">
            <w:pPr>
              <w:spacing w:after="0"/>
              <w:jc w:val="right"/>
              <w:rPr>
                <w:rFonts w:ascii="Times New Roman" w:eastAsia="Times New Roman" w:hAnsi="Times New Roman" w:cs="Times New Roman"/>
              </w:rPr>
            </w:pPr>
            <w:r w:rsidRPr="009A3EEF">
              <w:rPr>
                <w:rFonts w:ascii="Times New Roman" w:eastAsia="Times New Roman" w:hAnsi="Times New Roman" w:cs="Times New Roman"/>
              </w:rPr>
              <w:t>0</w:t>
            </w:r>
          </w:p>
        </w:tc>
        <w:tc>
          <w:tcPr>
            <w:tcW w:w="905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:rsidR="00AC7984" w:rsidRPr="009A3EEF" w:rsidRDefault="00AC7984" w:rsidP="00CD3AA9">
            <w:pPr>
              <w:spacing w:after="0"/>
              <w:jc w:val="right"/>
              <w:rPr>
                <w:rFonts w:ascii="Times New Roman" w:eastAsia="Times New Roman" w:hAnsi="Times New Roman" w:cs="Times New Roman"/>
              </w:rPr>
            </w:pPr>
            <w:r w:rsidRPr="009A3EEF">
              <w:rPr>
                <w:rFonts w:ascii="Times New Roman" w:eastAsia="Times New Roman" w:hAnsi="Times New Roman" w:cs="Times New Roman"/>
              </w:rPr>
              <w:t>0</w:t>
            </w:r>
          </w:p>
        </w:tc>
      </w:tr>
      <w:tr w:rsidR="00AC7984" w:rsidRPr="009A3EEF" w:rsidTr="00CD3AA9">
        <w:trPr>
          <w:trHeight w:val="315"/>
        </w:trPr>
        <w:tc>
          <w:tcPr>
            <w:tcW w:w="4253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:rsidR="00AC7984" w:rsidRPr="009A3EEF" w:rsidRDefault="00AC7984" w:rsidP="00CD3AA9">
            <w:pPr>
              <w:spacing w:after="0"/>
              <w:rPr>
                <w:rFonts w:ascii="Times New Roman" w:eastAsia="Times New Roman" w:hAnsi="Times New Roman" w:cs="Times New Roman"/>
              </w:rPr>
            </w:pPr>
            <w:r w:rsidRPr="009A3EEF">
              <w:rPr>
                <w:rFonts w:ascii="Times New Roman" w:eastAsia="Times New Roman" w:hAnsi="Times New Roman" w:cs="Times New Roman"/>
              </w:rPr>
              <w:t>купить лупу с подсветкой</w:t>
            </w:r>
          </w:p>
        </w:tc>
        <w:tc>
          <w:tcPr>
            <w:tcW w:w="433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:rsidR="00AC7984" w:rsidRPr="009A3EEF" w:rsidRDefault="00AC7984" w:rsidP="00CD3AA9">
            <w:pPr>
              <w:spacing w:after="0"/>
              <w:jc w:val="right"/>
              <w:rPr>
                <w:rFonts w:ascii="Times New Roman" w:eastAsia="Times New Roman" w:hAnsi="Times New Roman" w:cs="Times New Roman"/>
              </w:rPr>
            </w:pPr>
            <w:r w:rsidRPr="009A3EEF">
              <w:rPr>
                <w:rFonts w:ascii="Times New Roman" w:eastAsia="Times New Roman" w:hAnsi="Times New Roman" w:cs="Times New Roman"/>
              </w:rPr>
              <w:t>2357</w:t>
            </w:r>
          </w:p>
        </w:tc>
        <w:tc>
          <w:tcPr>
            <w:tcW w:w="901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:rsidR="00AC7984" w:rsidRPr="009A3EEF" w:rsidRDefault="00AC7984" w:rsidP="00CD3AA9">
            <w:pPr>
              <w:spacing w:after="0"/>
              <w:jc w:val="right"/>
              <w:rPr>
                <w:rFonts w:ascii="Times New Roman" w:eastAsia="Times New Roman" w:hAnsi="Times New Roman" w:cs="Times New Roman"/>
              </w:rPr>
            </w:pPr>
            <w:r w:rsidRPr="009A3EEF">
              <w:rPr>
                <w:rFonts w:ascii="Times New Roman" w:eastAsia="Times New Roman" w:hAnsi="Times New Roman" w:cs="Times New Roman"/>
              </w:rPr>
              <w:t>-1</w:t>
            </w:r>
          </w:p>
        </w:tc>
        <w:tc>
          <w:tcPr>
            <w:tcW w:w="2590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:rsidR="00AC7984" w:rsidRPr="009A3EEF" w:rsidRDefault="00AC7984" w:rsidP="00CD3AA9">
            <w:pPr>
              <w:spacing w:after="0"/>
              <w:rPr>
                <w:rFonts w:ascii="Times New Roman" w:eastAsia="Times New Roman" w:hAnsi="Times New Roman" w:cs="Times New Roman"/>
              </w:rPr>
            </w:pPr>
            <w:r w:rsidRPr="009A3EEF">
              <w:rPr>
                <w:rFonts w:ascii="Times New Roman" w:eastAsia="Times New Roman" w:hAnsi="Times New Roman" w:cs="Times New Roman"/>
              </w:rPr>
              <w:t>-</w:t>
            </w:r>
          </w:p>
        </w:tc>
        <w:tc>
          <w:tcPr>
            <w:tcW w:w="903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:rsidR="00AC7984" w:rsidRPr="009A3EEF" w:rsidRDefault="00AC7984" w:rsidP="00CD3AA9">
            <w:pPr>
              <w:spacing w:after="0"/>
              <w:jc w:val="right"/>
              <w:rPr>
                <w:rFonts w:ascii="Times New Roman" w:eastAsia="Times New Roman" w:hAnsi="Times New Roman" w:cs="Times New Roman"/>
              </w:rPr>
            </w:pPr>
            <w:r w:rsidRPr="009A3EEF">
              <w:rPr>
                <w:rFonts w:ascii="Times New Roman" w:eastAsia="Times New Roman" w:hAnsi="Times New Roman" w:cs="Times New Roman"/>
              </w:rPr>
              <w:t>-1</w:t>
            </w:r>
          </w:p>
        </w:tc>
        <w:tc>
          <w:tcPr>
            <w:tcW w:w="931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:rsidR="00AC7984" w:rsidRPr="009A3EEF" w:rsidRDefault="00AC7984" w:rsidP="00CD3AA9">
            <w:pPr>
              <w:spacing w:after="0"/>
              <w:jc w:val="right"/>
              <w:rPr>
                <w:rFonts w:ascii="Times New Roman" w:eastAsia="Times New Roman" w:hAnsi="Times New Roman" w:cs="Times New Roman"/>
              </w:rPr>
            </w:pPr>
            <w:r w:rsidRPr="009A3EEF">
              <w:rPr>
                <w:rFonts w:ascii="Times New Roman" w:eastAsia="Times New Roman" w:hAnsi="Times New Roman" w:cs="Times New Roman"/>
              </w:rPr>
              <w:t>0</w:t>
            </w:r>
          </w:p>
        </w:tc>
        <w:tc>
          <w:tcPr>
            <w:tcW w:w="905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:rsidR="00AC7984" w:rsidRPr="009A3EEF" w:rsidRDefault="00AC7984" w:rsidP="00CD3AA9">
            <w:pPr>
              <w:spacing w:after="0"/>
              <w:jc w:val="right"/>
              <w:rPr>
                <w:rFonts w:ascii="Times New Roman" w:eastAsia="Times New Roman" w:hAnsi="Times New Roman" w:cs="Times New Roman"/>
              </w:rPr>
            </w:pPr>
            <w:r w:rsidRPr="009A3EEF">
              <w:rPr>
                <w:rFonts w:ascii="Times New Roman" w:eastAsia="Times New Roman" w:hAnsi="Times New Roman" w:cs="Times New Roman"/>
              </w:rPr>
              <w:t>1</w:t>
            </w:r>
          </w:p>
        </w:tc>
      </w:tr>
      <w:tr w:rsidR="00AC7984" w:rsidRPr="009A3EEF" w:rsidTr="00CD3AA9">
        <w:trPr>
          <w:trHeight w:val="315"/>
        </w:trPr>
        <w:tc>
          <w:tcPr>
            <w:tcW w:w="4253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:rsidR="00AC7984" w:rsidRPr="009A3EEF" w:rsidRDefault="00AC7984" w:rsidP="00CD3AA9">
            <w:pPr>
              <w:spacing w:after="0"/>
              <w:rPr>
                <w:rFonts w:ascii="Times New Roman" w:eastAsia="Times New Roman" w:hAnsi="Times New Roman" w:cs="Times New Roman"/>
              </w:rPr>
            </w:pPr>
            <w:r w:rsidRPr="009A3EEF">
              <w:rPr>
                <w:rFonts w:ascii="Times New Roman" w:eastAsia="Times New Roman" w:hAnsi="Times New Roman" w:cs="Times New Roman"/>
              </w:rPr>
              <w:t xml:space="preserve">лупа купить </w:t>
            </w:r>
            <w:proofErr w:type="spellStart"/>
            <w:r w:rsidRPr="009A3EEF">
              <w:rPr>
                <w:rFonts w:ascii="Times New Roman" w:eastAsia="Times New Roman" w:hAnsi="Times New Roman" w:cs="Times New Roman"/>
              </w:rPr>
              <w:t>спб</w:t>
            </w:r>
            <w:proofErr w:type="spellEnd"/>
          </w:p>
        </w:tc>
        <w:tc>
          <w:tcPr>
            <w:tcW w:w="433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:rsidR="00AC7984" w:rsidRPr="009A3EEF" w:rsidRDefault="00AC7984" w:rsidP="00CD3AA9">
            <w:pPr>
              <w:spacing w:after="0"/>
              <w:jc w:val="right"/>
              <w:rPr>
                <w:rFonts w:ascii="Times New Roman" w:eastAsia="Times New Roman" w:hAnsi="Times New Roman" w:cs="Times New Roman"/>
              </w:rPr>
            </w:pPr>
            <w:r w:rsidRPr="009A3EEF">
              <w:rPr>
                <w:rFonts w:ascii="Times New Roman" w:eastAsia="Times New Roman" w:hAnsi="Times New Roman" w:cs="Times New Roman"/>
              </w:rPr>
              <w:t>1928</w:t>
            </w:r>
          </w:p>
        </w:tc>
        <w:tc>
          <w:tcPr>
            <w:tcW w:w="901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:rsidR="00AC7984" w:rsidRPr="009A3EEF" w:rsidRDefault="00AC7984" w:rsidP="00CD3AA9">
            <w:pPr>
              <w:spacing w:after="0"/>
              <w:jc w:val="right"/>
              <w:rPr>
                <w:rFonts w:ascii="Times New Roman" w:eastAsia="Times New Roman" w:hAnsi="Times New Roman" w:cs="Times New Roman"/>
              </w:rPr>
            </w:pPr>
            <w:r w:rsidRPr="009A3EEF">
              <w:rPr>
                <w:rFonts w:ascii="Times New Roman" w:eastAsia="Times New Roman" w:hAnsi="Times New Roman" w:cs="Times New Roman"/>
              </w:rPr>
              <w:t>20</w:t>
            </w:r>
          </w:p>
        </w:tc>
        <w:tc>
          <w:tcPr>
            <w:tcW w:w="2590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:rsidR="00AC7984" w:rsidRPr="009A3EEF" w:rsidRDefault="0016246C" w:rsidP="00CD3AA9">
            <w:pPr>
              <w:spacing w:after="0"/>
              <w:rPr>
                <w:rFonts w:ascii="Times New Roman" w:eastAsia="Times New Roman" w:hAnsi="Times New Roman" w:cs="Times New Roman"/>
                <w:u w:val="single"/>
              </w:rPr>
            </w:pPr>
            <w:hyperlink r:id="rId30" w:tgtFrame="_blank" w:history="1">
              <w:r w:rsidR="00AC7984" w:rsidRPr="00834EB2">
                <w:rPr>
                  <w:rFonts w:ascii="Times New Roman" w:eastAsia="Times New Roman" w:hAnsi="Times New Roman" w:cs="Times New Roman"/>
                  <w:color w:val="0000FF"/>
                  <w:u w:val="single"/>
                </w:rPr>
                <w:t>https://your-optic.ru/lupi/</w:t>
              </w:r>
            </w:hyperlink>
          </w:p>
        </w:tc>
        <w:tc>
          <w:tcPr>
            <w:tcW w:w="903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:rsidR="00AC7984" w:rsidRPr="009A3EEF" w:rsidRDefault="00AC7984" w:rsidP="00CD3AA9">
            <w:pPr>
              <w:spacing w:after="0"/>
              <w:jc w:val="right"/>
              <w:rPr>
                <w:rFonts w:ascii="Times New Roman" w:eastAsia="Times New Roman" w:hAnsi="Times New Roman" w:cs="Times New Roman"/>
              </w:rPr>
            </w:pPr>
            <w:r w:rsidRPr="009A3EEF">
              <w:rPr>
                <w:rFonts w:ascii="Times New Roman" w:eastAsia="Times New Roman" w:hAnsi="Times New Roman" w:cs="Times New Roman"/>
              </w:rPr>
              <w:t>-1</w:t>
            </w:r>
          </w:p>
        </w:tc>
        <w:tc>
          <w:tcPr>
            <w:tcW w:w="931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:rsidR="00AC7984" w:rsidRPr="009A3EEF" w:rsidRDefault="00AC7984" w:rsidP="00CD3AA9">
            <w:pPr>
              <w:spacing w:after="0"/>
              <w:jc w:val="right"/>
              <w:rPr>
                <w:rFonts w:ascii="Times New Roman" w:eastAsia="Times New Roman" w:hAnsi="Times New Roman" w:cs="Times New Roman"/>
              </w:rPr>
            </w:pPr>
            <w:r w:rsidRPr="009A3EEF">
              <w:rPr>
                <w:rFonts w:ascii="Times New Roman" w:eastAsia="Times New Roman" w:hAnsi="Times New Roman" w:cs="Times New Roman"/>
              </w:rPr>
              <w:t>0</w:t>
            </w:r>
          </w:p>
        </w:tc>
        <w:tc>
          <w:tcPr>
            <w:tcW w:w="905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:rsidR="00AC7984" w:rsidRPr="009A3EEF" w:rsidRDefault="00AC7984" w:rsidP="00CD3AA9">
            <w:pPr>
              <w:spacing w:after="0"/>
              <w:jc w:val="right"/>
              <w:rPr>
                <w:rFonts w:ascii="Times New Roman" w:eastAsia="Times New Roman" w:hAnsi="Times New Roman" w:cs="Times New Roman"/>
              </w:rPr>
            </w:pPr>
            <w:r w:rsidRPr="009A3EEF">
              <w:rPr>
                <w:rFonts w:ascii="Times New Roman" w:eastAsia="Times New Roman" w:hAnsi="Times New Roman" w:cs="Times New Roman"/>
              </w:rPr>
              <w:t>0</w:t>
            </w:r>
          </w:p>
        </w:tc>
      </w:tr>
      <w:tr w:rsidR="00AC7984" w:rsidRPr="009A3EEF" w:rsidTr="00CD3AA9">
        <w:trPr>
          <w:trHeight w:val="315"/>
        </w:trPr>
        <w:tc>
          <w:tcPr>
            <w:tcW w:w="4253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:rsidR="00AC7984" w:rsidRPr="009A3EEF" w:rsidRDefault="00AC7984" w:rsidP="00CD3AA9">
            <w:pPr>
              <w:spacing w:after="0"/>
              <w:rPr>
                <w:rFonts w:ascii="Times New Roman" w:eastAsia="Times New Roman" w:hAnsi="Times New Roman" w:cs="Times New Roman"/>
              </w:rPr>
            </w:pPr>
            <w:r w:rsidRPr="009A3EEF">
              <w:rPr>
                <w:rFonts w:ascii="Times New Roman" w:eastAsia="Times New Roman" w:hAnsi="Times New Roman" w:cs="Times New Roman"/>
              </w:rPr>
              <w:t>купить лупу в интернете</w:t>
            </w:r>
          </w:p>
        </w:tc>
        <w:tc>
          <w:tcPr>
            <w:tcW w:w="433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:rsidR="00AC7984" w:rsidRPr="009A3EEF" w:rsidRDefault="00AC7984" w:rsidP="00CD3AA9">
            <w:pPr>
              <w:spacing w:after="0"/>
              <w:jc w:val="right"/>
              <w:rPr>
                <w:rFonts w:ascii="Times New Roman" w:eastAsia="Times New Roman" w:hAnsi="Times New Roman" w:cs="Times New Roman"/>
              </w:rPr>
            </w:pPr>
            <w:r w:rsidRPr="009A3EEF">
              <w:rPr>
                <w:rFonts w:ascii="Times New Roman" w:eastAsia="Times New Roman" w:hAnsi="Times New Roman" w:cs="Times New Roman"/>
              </w:rPr>
              <w:t>1033</w:t>
            </w:r>
          </w:p>
        </w:tc>
        <w:tc>
          <w:tcPr>
            <w:tcW w:w="901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:rsidR="00AC7984" w:rsidRPr="009A3EEF" w:rsidRDefault="00AC7984" w:rsidP="00CD3AA9">
            <w:pPr>
              <w:spacing w:after="0"/>
              <w:jc w:val="right"/>
              <w:rPr>
                <w:rFonts w:ascii="Times New Roman" w:eastAsia="Times New Roman" w:hAnsi="Times New Roman" w:cs="Times New Roman"/>
              </w:rPr>
            </w:pPr>
            <w:r w:rsidRPr="009A3EEF">
              <w:rPr>
                <w:rFonts w:ascii="Times New Roman" w:eastAsia="Times New Roman" w:hAnsi="Times New Roman" w:cs="Times New Roman"/>
              </w:rPr>
              <w:t>-1</w:t>
            </w:r>
          </w:p>
        </w:tc>
        <w:tc>
          <w:tcPr>
            <w:tcW w:w="2590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:rsidR="00AC7984" w:rsidRPr="009A3EEF" w:rsidRDefault="00AC7984" w:rsidP="00CD3AA9">
            <w:pPr>
              <w:spacing w:after="0"/>
              <w:rPr>
                <w:rFonts w:ascii="Times New Roman" w:eastAsia="Times New Roman" w:hAnsi="Times New Roman" w:cs="Times New Roman"/>
              </w:rPr>
            </w:pPr>
            <w:r w:rsidRPr="009A3EEF">
              <w:rPr>
                <w:rFonts w:ascii="Times New Roman" w:eastAsia="Times New Roman" w:hAnsi="Times New Roman" w:cs="Times New Roman"/>
              </w:rPr>
              <w:t>-</w:t>
            </w:r>
          </w:p>
        </w:tc>
        <w:tc>
          <w:tcPr>
            <w:tcW w:w="903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:rsidR="00AC7984" w:rsidRPr="009A3EEF" w:rsidRDefault="00AC7984" w:rsidP="00CD3AA9">
            <w:pPr>
              <w:spacing w:after="0"/>
              <w:jc w:val="right"/>
              <w:rPr>
                <w:rFonts w:ascii="Times New Roman" w:eastAsia="Times New Roman" w:hAnsi="Times New Roman" w:cs="Times New Roman"/>
              </w:rPr>
            </w:pPr>
            <w:r w:rsidRPr="009A3EEF">
              <w:rPr>
                <w:rFonts w:ascii="Times New Roman" w:eastAsia="Times New Roman" w:hAnsi="Times New Roman" w:cs="Times New Roman"/>
              </w:rPr>
              <w:t>-1</w:t>
            </w:r>
          </w:p>
        </w:tc>
        <w:tc>
          <w:tcPr>
            <w:tcW w:w="931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:rsidR="00AC7984" w:rsidRPr="009A3EEF" w:rsidRDefault="00AC7984" w:rsidP="00CD3AA9">
            <w:pPr>
              <w:spacing w:after="0"/>
              <w:jc w:val="right"/>
              <w:rPr>
                <w:rFonts w:ascii="Times New Roman" w:eastAsia="Times New Roman" w:hAnsi="Times New Roman" w:cs="Times New Roman"/>
              </w:rPr>
            </w:pPr>
            <w:r w:rsidRPr="009A3EEF">
              <w:rPr>
                <w:rFonts w:ascii="Times New Roman" w:eastAsia="Times New Roman" w:hAnsi="Times New Roman" w:cs="Times New Roman"/>
              </w:rPr>
              <w:t>0</w:t>
            </w:r>
          </w:p>
        </w:tc>
        <w:tc>
          <w:tcPr>
            <w:tcW w:w="905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:rsidR="00AC7984" w:rsidRPr="009A3EEF" w:rsidRDefault="00AC7984" w:rsidP="00CD3AA9">
            <w:pPr>
              <w:spacing w:after="0"/>
              <w:jc w:val="right"/>
              <w:rPr>
                <w:rFonts w:ascii="Times New Roman" w:eastAsia="Times New Roman" w:hAnsi="Times New Roman" w:cs="Times New Roman"/>
              </w:rPr>
            </w:pPr>
            <w:r w:rsidRPr="009A3EEF">
              <w:rPr>
                <w:rFonts w:ascii="Times New Roman" w:eastAsia="Times New Roman" w:hAnsi="Times New Roman" w:cs="Times New Roman"/>
              </w:rPr>
              <w:t>0</w:t>
            </w:r>
          </w:p>
        </w:tc>
      </w:tr>
      <w:tr w:rsidR="00AC7984" w:rsidRPr="009A3EEF" w:rsidTr="00CD3AA9">
        <w:trPr>
          <w:trHeight w:val="315"/>
        </w:trPr>
        <w:tc>
          <w:tcPr>
            <w:tcW w:w="4253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:rsidR="00AC7984" w:rsidRPr="009A3EEF" w:rsidRDefault="00AC7984" w:rsidP="00CD3AA9">
            <w:pPr>
              <w:spacing w:after="0"/>
              <w:rPr>
                <w:rFonts w:ascii="Times New Roman" w:eastAsia="Times New Roman" w:hAnsi="Times New Roman" w:cs="Times New Roman"/>
              </w:rPr>
            </w:pPr>
            <w:r w:rsidRPr="009A3EEF">
              <w:rPr>
                <w:rFonts w:ascii="Times New Roman" w:eastAsia="Times New Roman" w:hAnsi="Times New Roman" w:cs="Times New Roman"/>
              </w:rPr>
              <w:t>телескоп купить</w:t>
            </w:r>
          </w:p>
        </w:tc>
        <w:tc>
          <w:tcPr>
            <w:tcW w:w="433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:rsidR="00AC7984" w:rsidRPr="009A3EEF" w:rsidRDefault="00AC7984" w:rsidP="00CD3AA9">
            <w:pPr>
              <w:spacing w:after="0"/>
              <w:jc w:val="right"/>
              <w:rPr>
                <w:rFonts w:ascii="Times New Roman" w:eastAsia="Times New Roman" w:hAnsi="Times New Roman" w:cs="Times New Roman"/>
              </w:rPr>
            </w:pPr>
            <w:r w:rsidRPr="009A3EEF">
              <w:rPr>
                <w:rFonts w:ascii="Times New Roman" w:eastAsia="Times New Roman" w:hAnsi="Times New Roman" w:cs="Times New Roman"/>
              </w:rPr>
              <w:t>20244</w:t>
            </w:r>
          </w:p>
        </w:tc>
        <w:tc>
          <w:tcPr>
            <w:tcW w:w="901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:rsidR="00AC7984" w:rsidRPr="009A3EEF" w:rsidRDefault="00AC7984" w:rsidP="00CD3AA9">
            <w:pPr>
              <w:spacing w:after="0"/>
              <w:jc w:val="right"/>
              <w:rPr>
                <w:rFonts w:ascii="Times New Roman" w:eastAsia="Times New Roman" w:hAnsi="Times New Roman" w:cs="Times New Roman"/>
              </w:rPr>
            </w:pPr>
            <w:r w:rsidRPr="009A3EEF">
              <w:rPr>
                <w:rFonts w:ascii="Times New Roman" w:eastAsia="Times New Roman" w:hAnsi="Times New Roman" w:cs="Times New Roman"/>
              </w:rPr>
              <w:t>-1</w:t>
            </w:r>
          </w:p>
        </w:tc>
        <w:tc>
          <w:tcPr>
            <w:tcW w:w="2590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:rsidR="00AC7984" w:rsidRPr="009A3EEF" w:rsidRDefault="00AC7984" w:rsidP="00CD3AA9">
            <w:pPr>
              <w:spacing w:after="0"/>
              <w:rPr>
                <w:rFonts w:ascii="Times New Roman" w:eastAsia="Times New Roman" w:hAnsi="Times New Roman" w:cs="Times New Roman"/>
              </w:rPr>
            </w:pPr>
            <w:r w:rsidRPr="009A3EEF">
              <w:rPr>
                <w:rFonts w:ascii="Times New Roman" w:eastAsia="Times New Roman" w:hAnsi="Times New Roman" w:cs="Times New Roman"/>
              </w:rPr>
              <w:t>-</w:t>
            </w:r>
          </w:p>
        </w:tc>
        <w:tc>
          <w:tcPr>
            <w:tcW w:w="903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:rsidR="00AC7984" w:rsidRPr="009A3EEF" w:rsidRDefault="00AC7984" w:rsidP="00CD3AA9">
            <w:pPr>
              <w:spacing w:after="0"/>
              <w:jc w:val="right"/>
              <w:rPr>
                <w:rFonts w:ascii="Times New Roman" w:eastAsia="Times New Roman" w:hAnsi="Times New Roman" w:cs="Times New Roman"/>
              </w:rPr>
            </w:pPr>
            <w:r w:rsidRPr="009A3EEF">
              <w:rPr>
                <w:rFonts w:ascii="Times New Roman" w:eastAsia="Times New Roman" w:hAnsi="Times New Roman" w:cs="Times New Roman"/>
              </w:rPr>
              <w:t>-1</w:t>
            </w:r>
          </w:p>
        </w:tc>
        <w:tc>
          <w:tcPr>
            <w:tcW w:w="931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:rsidR="00AC7984" w:rsidRPr="009A3EEF" w:rsidRDefault="00AC7984" w:rsidP="00CD3AA9">
            <w:pPr>
              <w:spacing w:after="0"/>
              <w:jc w:val="right"/>
              <w:rPr>
                <w:rFonts w:ascii="Times New Roman" w:eastAsia="Times New Roman" w:hAnsi="Times New Roman" w:cs="Times New Roman"/>
              </w:rPr>
            </w:pPr>
            <w:r w:rsidRPr="009A3EEF">
              <w:rPr>
                <w:rFonts w:ascii="Times New Roman" w:eastAsia="Times New Roman" w:hAnsi="Times New Roman" w:cs="Times New Roman"/>
              </w:rPr>
              <w:t>1</w:t>
            </w:r>
          </w:p>
        </w:tc>
        <w:tc>
          <w:tcPr>
            <w:tcW w:w="905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:rsidR="00AC7984" w:rsidRPr="009A3EEF" w:rsidRDefault="00AC7984" w:rsidP="00CD3AA9">
            <w:pPr>
              <w:spacing w:after="0"/>
              <w:jc w:val="right"/>
              <w:rPr>
                <w:rFonts w:ascii="Times New Roman" w:eastAsia="Times New Roman" w:hAnsi="Times New Roman" w:cs="Times New Roman"/>
              </w:rPr>
            </w:pPr>
            <w:r w:rsidRPr="009A3EEF">
              <w:rPr>
                <w:rFonts w:ascii="Times New Roman" w:eastAsia="Times New Roman" w:hAnsi="Times New Roman" w:cs="Times New Roman"/>
              </w:rPr>
              <w:t>4</w:t>
            </w:r>
          </w:p>
        </w:tc>
      </w:tr>
      <w:tr w:rsidR="00AC7984" w:rsidRPr="009A3EEF" w:rsidTr="00CD3AA9">
        <w:trPr>
          <w:trHeight w:val="315"/>
        </w:trPr>
        <w:tc>
          <w:tcPr>
            <w:tcW w:w="4253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:rsidR="00AC7984" w:rsidRPr="009A3EEF" w:rsidRDefault="00AC7984" w:rsidP="00CD3AA9">
            <w:pPr>
              <w:spacing w:after="0"/>
              <w:rPr>
                <w:rFonts w:ascii="Times New Roman" w:eastAsia="Times New Roman" w:hAnsi="Times New Roman" w:cs="Times New Roman"/>
              </w:rPr>
            </w:pPr>
            <w:r w:rsidRPr="009A3EEF">
              <w:rPr>
                <w:rFonts w:ascii="Times New Roman" w:eastAsia="Times New Roman" w:hAnsi="Times New Roman" w:cs="Times New Roman"/>
              </w:rPr>
              <w:t>телескоп купить цена</w:t>
            </w:r>
          </w:p>
        </w:tc>
        <w:tc>
          <w:tcPr>
            <w:tcW w:w="433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:rsidR="00AC7984" w:rsidRPr="009A3EEF" w:rsidRDefault="00AC7984" w:rsidP="00CD3AA9">
            <w:pPr>
              <w:spacing w:after="0"/>
              <w:jc w:val="right"/>
              <w:rPr>
                <w:rFonts w:ascii="Times New Roman" w:eastAsia="Times New Roman" w:hAnsi="Times New Roman" w:cs="Times New Roman"/>
              </w:rPr>
            </w:pPr>
            <w:r w:rsidRPr="009A3EEF">
              <w:rPr>
                <w:rFonts w:ascii="Times New Roman" w:eastAsia="Times New Roman" w:hAnsi="Times New Roman" w:cs="Times New Roman"/>
              </w:rPr>
              <w:t>799</w:t>
            </w:r>
          </w:p>
        </w:tc>
        <w:tc>
          <w:tcPr>
            <w:tcW w:w="901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:rsidR="00AC7984" w:rsidRPr="009A3EEF" w:rsidRDefault="00AC7984" w:rsidP="00CD3AA9">
            <w:pPr>
              <w:spacing w:after="0"/>
              <w:jc w:val="right"/>
              <w:rPr>
                <w:rFonts w:ascii="Times New Roman" w:eastAsia="Times New Roman" w:hAnsi="Times New Roman" w:cs="Times New Roman"/>
              </w:rPr>
            </w:pPr>
            <w:r w:rsidRPr="009A3EEF">
              <w:rPr>
                <w:rFonts w:ascii="Times New Roman" w:eastAsia="Times New Roman" w:hAnsi="Times New Roman" w:cs="Times New Roman"/>
              </w:rPr>
              <w:t>-1</w:t>
            </w:r>
          </w:p>
        </w:tc>
        <w:tc>
          <w:tcPr>
            <w:tcW w:w="2590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:rsidR="00AC7984" w:rsidRPr="009A3EEF" w:rsidRDefault="00AC7984" w:rsidP="00CD3AA9">
            <w:pPr>
              <w:spacing w:after="0"/>
              <w:rPr>
                <w:rFonts w:ascii="Times New Roman" w:eastAsia="Times New Roman" w:hAnsi="Times New Roman" w:cs="Times New Roman"/>
              </w:rPr>
            </w:pPr>
            <w:r w:rsidRPr="009A3EEF">
              <w:rPr>
                <w:rFonts w:ascii="Times New Roman" w:eastAsia="Times New Roman" w:hAnsi="Times New Roman" w:cs="Times New Roman"/>
              </w:rPr>
              <w:t>-</w:t>
            </w:r>
          </w:p>
        </w:tc>
        <w:tc>
          <w:tcPr>
            <w:tcW w:w="903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:rsidR="00AC7984" w:rsidRPr="009A3EEF" w:rsidRDefault="00AC7984" w:rsidP="00CD3AA9">
            <w:pPr>
              <w:spacing w:after="0"/>
              <w:jc w:val="right"/>
              <w:rPr>
                <w:rFonts w:ascii="Times New Roman" w:eastAsia="Times New Roman" w:hAnsi="Times New Roman" w:cs="Times New Roman"/>
              </w:rPr>
            </w:pPr>
            <w:r w:rsidRPr="009A3EEF">
              <w:rPr>
                <w:rFonts w:ascii="Times New Roman" w:eastAsia="Times New Roman" w:hAnsi="Times New Roman" w:cs="Times New Roman"/>
              </w:rPr>
              <w:t>-1</w:t>
            </w:r>
          </w:p>
        </w:tc>
        <w:tc>
          <w:tcPr>
            <w:tcW w:w="931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:rsidR="00AC7984" w:rsidRPr="009A3EEF" w:rsidRDefault="00AC7984" w:rsidP="00CD3AA9">
            <w:pPr>
              <w:spacing w:after="0"/>
              <w:jc w:val="right"/>
              <w:rPr>
                <w:rFonts w:ascii="Times New Roman" w:eastAsia="Times New Roman" w:hAnsi="Times New Roman" w:cs="Times New Roman"/>
              </w:rPr>
            </w:pPr>
            <w:r w:rsidRPr="009A3EEF">
              <w:rPr>
                <w:rFonts w:ascii="Times New Roman" w:eastAsia="Times New Roman" w:hAnsi="Times New Roman" w:cs="Times New Roman"/>
              </w:rPr>
              <w:t>0</w:t>
            </w:r>
          </w:p>
        </w:tc>
        <w:tc>
          <w:tcPr>
            <w:tcW w:w="905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:rsidR="00AC7984" w:rsidRPr="009A3EEF" w:rsidRDefault="00AC7984" w:rsidP="00CD3AA9">
            <w:pPr>
              <w:spacing w:after="0"/>
              <w:jc w:val="right"/>
              <w:rPr>
                <w:rFonts w:ascii="Times New Roman" w:eastAsia="Times New Roman" w:hAnsi="Times New Roman" w:cs="Times New Roman"/>
              </w:rPr>
            </w:pPr>
            <w:r w:rsidRPr="009A3EEF">
              <w:rPr>
                <w:rFonts w:ascii="Times New Roman" w:eastAsia="Times New Roman" w:hAnsi="Times New Roman" w:cs="Times New Roman"/>
              </w:rPr>
              <w:t>1</w:t>
            </w:r>
          </w:p>
        </w:tc>
      </w:tr>
      <w:tr w:rsidR="00AC7984" w:rsidRPr="009A3EEF" w:rsidTr="00CD3AA9">
        <w:trPr>
          <w:trHeight w:val="315"/>
        </w:trPr>
        <w:tc>
          <w:tcPr>
            <w:tcW w:w="4253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:rsidR="00AC7984" w:rsidRPr="009A3EEF" w:rsidRDefault="00AC7984" w:rsidP="00CD3AA9">
            <w:pPr>
              <w:spacing w:after="0"/>
              <w:rPr>
                <w:rFonts w:ascii="Times New Roman" w:eastAsia="Times New Roman" w:hAnsi="Times New Roman" w:cs="Times New Roman"/>
              </w:rPr>
            </w:pPr>
            <w:r w:rsidRPr="009A3EEF">
              <w:rPr>
                <w:rFonts w:ascii="Times New Roman" w:eastAsia="Times New Roman" w:hAnsi="Times New Roman" w:cs="Times New Roman"/>
              </w:rPr>
              <w:t>телескоп купить недорого</w:t>
            </w:r>
          </w:p>
        </w:tc>
        <w:tc>
          <w:tcPr>
            <w:tcW w:w="433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:rsidR="00AC7984" w:rsidRPr="009A3EEF" w:rsidRDefault="00AC7984" w:rsidP="00CD3AA9">
            <w:pPr>
              <w:spacing w:after="0"/>
              <w:jc w:val="right"/>
              <w:rPr>
                <w:rFonts w:ascii="Times New Roman" w:eastAsia="Times New Roman" w:hAnsi="Times New Roman" w:cs="Times New Roman"/>
              </w:rPr>
            </w:pPr>
            <w:r w:rsidRPr="009A3EEF">
              <w:rPr>
                <w:rFonts w:ascii="Times New Roman" w:eastAsia="Times New Roman" w:hAnsi="Times New Roman" w:cs="Times New Roman"/>
              </w:rPr>
              <w:t>652</w:t>
            </w:r>
          </w:p>
        </w:tc>
        <w:tc>
          <w:tcPr>
            <w:tcW w:w="901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:rsidR="00AC7984" w:rsidRPr="009A3EEF" w:rsidRDefault="00AC7984" w:rsidP="00CD3AA9">
            <w:pPr>
              <w:spacing w:after="0"/>
              <w:jc w:val="right"/>
              <w:rPr>
                <w:rFonts w:ascii="Times New Roman" w:eastAsia="Times New Roman" w:hAnsi="Times New Roman" w:cs="Times New Roman"/>
              </w:rPr>
            </w:pPr>
            <w:r w:rsidRPr="009A3EEF">
              <w:rPr>
                <w:rFonts w:ascii="Times New Roman" w:eastAsia="Times New Roman" w:hAnsi="Times New Roman" w:cs="Times New Roman"/>
              </w:rPr>
              <w:t>-1</w:t>
            </w:r>
          </w:p>
        </w:tc>
        <w:tc>
          <w:tcPr>
            <w:tcW w:w="2590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:rsidR="00AC7984" w:rsidRPr="009A3EEF" w:rsidRDefault="00AC7984" w:rsidP="00CD3AA9">
            <w:pPr>
              <w:spacing w:after="0"/>
              <w:rPr>
                <w:rFonts w:ascii="Times New Roman" w:eastAsia="Times New Roman" w:hAnsi="Times New Roman" w:cs="Times New Roman"/>
              </w:rPr>
            </w:pPr>
            <w:r w:rsidRPr="009A3EEF">
              <w:rPr>
                <w:rFonts w:ascii="Times New Roman" w:eastAsia="Times New Roman" w:hAnsi="Times New Roman" w:cs="Times New Roman"/>
              </w:rPr>
              <w:t>-</w:t>
            </w:r>
          </w:p>
        </w:tc>
        <w:tc>
          <w:tcPr>
            <w:tcW w:w="903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:rsidR="00AC7984" w:rsidRPr="009A3EEF" w:rsidRDefault="00AC7984" w:rsidP="00CD3AA9">
            <w:pPr>
              <w:spacing w:after="0"/>
              <w:jc w:val="right"/>
              <w:rPr>
                <w:rFonts w:ascii="Times New Roman" w:eastAsia="Times New Roman" w:hAnsi="Times New Roman" w:cs="Times New Roman"/>
              </w:rPr>
            </w:pPr>
            <w:r w:rsidRPr="009A3EEF">
              <w:rPr>
                <w:rFonts w:ascii="Times New Roman" w:eastAsia="Times New Roman" w:hAnsi="Times New Roman" w:cs="Times New Roman"/>
              </w:rPr>
              <w:t>-1</w:t>
            </w:r>
          </w:p>
        </w:tc>
        <w:tc>
          <w:tcPr>
            <w:tcW w:w="931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:rsidR="00AC7984" w:rsidRPr="009A3EEF" w:rsidRDefault="00AC7984" w:rsidP="00CD3AA9">
            <w:pPr>
              <w:spacing w:after="0"/>
              <w:jc w:val="right"/>
              <w:rPr>
                <w:rFonts w:ascii="Times New Roman" w:eastAsia="Times New Roman" w:hAnsi="Times New Roman" w:cs="Times New Roman"/>
              </w:rPr>
            </w:pPr>
            <w:r w:rsidRPr="009A3EEF">
              <w:rPr>
                <w:rFonts w:ascii="Times New Roman" w:eastAsia="Times New Roman" w:hAnsi="Times New Roman" w:cs="Times New Roman"/>
              </w:rPr>
              <w:t>0</w:t>
            </w:r>
          </w:p>
        </w:tc>
        <w:tc>
          <w:tcPr>
            <w:tcW w:w="905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:rsidR="00AC7984" w:rsidRPr="009A3EEF" w:rsidRDefault="00AC7984" w:rsidP="00CD3AA9">
            <w:pPr>
              <w:spacing w:after="0"/>
              <w:jc w:val="right"/>
              <w:rPr>
                <w:rFonts w:ascii="Times New Roman" w:eastAsia="Times New Roman" w:hAnsi="Times New Roman" w:cs="Times New Roman"/>
              </w:rPr>
            </w:pPr>
            <w:r w:rsidRPr="009A3EEF">
              <w:rPr>
                <w:rFonts w:ascii="Times New Roman" w:eastAsia="Times New Roman" w:hAnsi="Times New Roman" w:cs="Times New Roman"/>
              </w:rPr>
              <w:t>3</w:t>
            </w:r>
          </w:p>
        </w:tc>
      </w:tr>
      <w:tr w:rsidR="00AC7984" w:rsidRPr="009A3EEF" w:rsidTr="00CD3AA9">
        <w:trPr>
          <w:trHeight w:val="315"/>
        </w:trPr>
        <w:tc>
          <w:tcPr>
            <w:tcW w:w="4253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:rsidR="00AC7984" w:rsidRPr="009A3EEF" w:rsidRDefault="00AC7984" w:rsidP="00CD3AA9">
            <w:pPr>
              <w:spacing w:after="0"/>
              <w:rPr>
                <w:rFonts w:ascii="Times New Roman" w:eastAsia="Times New Roman" w:hAnsi="Times New Roman" w:cs="Times New Roman"/>
              </w:rPr>
            </w:pPr>
            <w:r w:rsidRPr="009A3EEF">
              <w:rPr>
                <w:rFonts w:ascii="Times New Roman" w:eastAsia="Times New Roman" w:hAnsi="Times New Roman" w:cs="Times New Roman"/>
              </w:rPr>
              <w:t>купить телескоп для наблюдения</w:t>
            </w:r>
          </w:p>
        </w:tc>
        <w:tc>
          <w:tcPr>
            <w:tcW w:w="433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:rsidR="00AC7984" w:rsidRPr="009A3EEF" w:rsidRDefault="00AC7984" w:rsidP="00CD3AA9">
            <w:pPr>
              <w:spacing w:after="0"/>
              <w:jc w:val="right"/>
              <w:rPr>
                <w:rFonts w:ascii="Times New Roman" w:eastAsia="Times New Roman" w:hAnsi="Times New Roman" w:cs="Times New Roman"/>
              </w:rPr>
            </w:pPr>
            <w:r w:rsidRPr="009A3EEF">
              <w:rPr>
                <w:rFonts w:ascii="Times New Roman" w:eastAsia="Times New Roman" w:hAnsi="Times New Roman" w:cs="Times New Roman"/>
              </w:rPr>
              <w:t>646</w:t>
            </w:r>
          </w:p>
        </w:tc>
        <w:tc>
          <w:tcPr>
            <w:tcW w:w="901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:rsidR="00AC7984" w:rsidRPr="009A3EEF" w:rsidRDefault="00AC7984" w:rsidP="00CD3AA9">
            <w:pPr>
              <w:spacing w:after="0"/>
              <w:jc w:val="right"/>
              <w:rPr>
                <w:rFonts w:ascii="Times New Roman" w:eastAsia="Times New Roman" w:hAnsi="Times New Roman" w:cs="Times New Roman"/>
              </w:rPr>
            </w:pPr>
            <w:r w:rsidRPr="009A3EEF">
              <w:rPr>
                <w:rFonts w:ascii="Times New Roman" w:eastAsia="Times New Roman" w:hAnsi="Times New Roman" w:cs="Times New Roman"/>
              </w:rPr>
              <w:t>-1</w:t>
            </w:r>
          </w:p>
        </w:tc>
        <w:tc>
          <w:tcPr>
            <w:tcW w:w="2590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:rsidR="00AC7984" w:rsidRPr="009A3EEF" w:rsidRDefault="00AC7984" w:rsidP="00CD3AA9">
            <w:pPr>
              <w:spacing w:after="0"/>
              <w:rPr>
                <w:rFonts w:ascii="Times New Roman" w:eastAsia="Times New Roman" w:hAnsi="Times New Roman" w:cs="Times New Roman"/>
              </w:rPr>
            </w:pPr>
            <w:r w:rsidRPr="009A3EEF">
              <w:rPr>
                <w:rFonts w:ascii="Times New Roman" w:eastAsia="Times New Roman" w:hAnsi="Times New Roman" w:cs="Times New Roman"/>
              </w:rPr>
              <w:t>-</w:t>
            </w:r>
          </w:p>
        </w:tc>
        <w:tc>
          <w:tcPr>
            <w:tcW w:w="903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:rsidR="00AC7984" w:rsidRPr="009A3EEF" w:rsidRDefault="00AC7984" w:rsidP="00CD3AA9">
            <w:pPr>
              <w:spacing w:after="0"/>
              <w:jc w:val="right"/>
              <w:rPr>
                <w:rFonts w:ascii="Times New Roman" w:eastAsia="Times New Roman" w:hAnsi="Times New Roman" w:cs="Times New Roman"/>
              </w:rPr>
            </w:pPr>
            <w:r w:rsidRPr="009A3EEF">
              <w:rPr>
                <w:rFonts w:ascii="Times New Roman" w:eastAsia="Times New Roman" w:hAnsi="Times New Roman" w:cs="Times New Roman"/>
              </w:rPr>
              <w:t>-1</w:t>
            </w:r>
          </w:p>
        </w:tc>
        <w:tc>
          <w:tcPr>
            <w:tcW w:w="931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:rsidR="00AC7984" w:rsidRPr="009A3EEF" w:rsidRDefault="00AC7984" w:rsidP="00CD3AA9">
            <w:pPr>
              <w:spacing w:after="0"/>
              <w:jc w:val="right"/>
              <w:rPr>
                <w:rFonts w:ascii="Times New Roman" w:eastAsia="Times New Roman" w:hAnsi="Times New Roman" w:cs="Times New Roman"/>
              </w:rPr>
            </w:pPr>
            <w:r w:rsidRPr="009A3EEF">
              <w:rPr>
                <w:rFonts w:ascii="Times New Roman" w:eastAsia="Times New Roman" w:hAnsi="Times New Roman" w:cs="Times New Roman"/>
              </w:rPr>
              <w:t>0</w:t>
            </w:r>
          </w:p>
        </w:tc>
        <w:tc>
          <w:tcPr>
            <w:tcW w:w="905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:rsidR="00AC7984" w:rsidRPr="009A3EEF" w:rsidRDefault="00AC7984" w:rsidP="00CD3AA9">
            <w:pPr>
              <w:spacing w:after="0"/>
              <w:jc w:val="right"/>
              <w:rPr>
                <w:rFonts w:ascii="Times New Roman" w:eastAsia="Times New Roman" w:hAnsi="Times New Roman" w:cs="Times New Roman"/>
              </w:rPr>
            </w:pPr>
            <w:r w:rsidRPr="009A3EEF">
              <w:rPr>
                <w:rFonts w:ascii="Times New Roman" w:eastAsia="Times New Roman" w:hAnsi="Times New Roman" w:cs="Times New Roman"/>
              </w:rPr>
              <w:t>0</w:t>
            </w:r>
          </w:p>
        </w:tc>
      </w:tr>
    </w:tbl>
    <w:p w:rsidR="00AC7984" w:rsidRPr="00834EB2" w:rsidRDefault="00AC7984" w:rsidP="004C135A">
      <w:pPr>
        <w:spacing w:after="8"/>
        <w:rPr>
          <w:rFonts w:ascii="Times New Roman" w:hAnsi="Times New Roman" w:cs="Times New Roman"/>
        </w:rPr>
      </w:pPr>
    </w:p>
    <w:p w:rsidR="00AC7984" w:rsidRPr="00834EB2" w:rsidRDefault="00AC7984" w:rsidP="004C135A">
      <w:pPr>
        <w:spacing w:after="124" w:line="267" w:lineRule="auto"/>
        <w:ind w:left="430" w:right="22" w:hanging="10"/>
        <w:rPr>
          <w:rFonts w:ascii="Times New Roman" w:hAnsi="Times New Roman" w:cs="Times New Roman"/>
        </w:rPr>
      </w:pPr>
      <w:r w:rsidRPr="00834EB2">
        <w:rPr>
          <w:rFonts w:ascii="Times New Roman" w:eastAsia="Times New Roman" w:hAnsi="Times New Roman" w:cs="Times New Roman"/>
          <w:i/>
          <w:sz w:val="24"/>
        </w:rPr>
        <w:t xml:space="preserve">    Это позволит быстро занять целевым страницам сайта выгодные позиции в поисковой выдаче</w:t>
      </w:r>
      <w:r w:rsidRPr="00834EB2">
        <w:rPr>
          <w:rFonts w:ascii="Times New Roman" w:eastAsia="Times New Roman" w:hAnsi="Times New Roman" w:cs="Times New Roman"/>
          <w:i/>
          <w:sz w:val="24"/>
          <w:lang w:val="uk-UA"/>
        </w:rPr>
        <w:t xml:space="preserve"> по </w:t>
      </w:r>
      <w:proofErr w:type="spellStart"/>
      <w:r w:rsidRPr="00834EB2">
        <w:rPr>
          <w:rFonts w:ascii="Times New Roman" w:eastAsia="Times New Roman" w:hAnsi="Times New Roman" w:cs="Times New Roman"/>
          <w:i/>
          <w:sz w:val="24"/>
          <w:lang w:val="uk-UA"/>
        </w:rPr>
        <w:t>главным</w:t>
      </w:r>
      <w:proofErr w:type="spellEnd"/>
      <w:r w:rsidRPr="00834EB2">
        <w:rPr>
          <w:rFonts w:ascii="Times New Roman" w:eastAsia="Times New Roman" w:hAnsi="Times New Roman" w:cs="Times New Roman"/>
          <w:i/>
          <w:sz w:val="24"/>
          <w:lang w:val="uk-UA"/>
        </w:rPr>
        <w:t xml:space="preserve"> </w:t>
      </w:r>
      <w:proofErr w:type="spellStart"/>
      <w:r w:rsidRPr="00834EB2">
        <w:rPr>
          <w:rFonts w:ascii="Times New Roman" w:eastAsia="Times New Roman" w:hAnsi="Times New Roman" w:cs="Times New Roman"/>
          <w:i/>
          <w:sz w:val="24"/>
          <w:lang w:val="uk-UA"/>
        </w:rPr>
        <w:t>запросам</w:t>
      </w:r>
      <w:proofErr w:type="spellEnd"/>
      <w:r w:rsidRPr="00834EB2">
        <w:rPr>
          <w:rFonts w:ascii="Times New Roman" w:eastAsia="Times New Roman" w:hAnsi="Times New Roman" w:cs="Times New Roman"/>
          <w:i/>
          <w:sz w:val="24"/>
        </w:rPr>
        <w:t xml:space="preserve">.  </w:t>
      </w:r>
    </w:p>
    <w:p w:rsidR="00AC7984" w:rsidRPr="00834EB2" w:rsidRDefault="00AC7984" w:rsidP="004C135A">
      <w:pPr>
        <w:numPr>
          <w:ilvl w:val="1"/>
          <w:numId w:val="8"/>
        </w:numPr>
        <w:spacing w:after="122" w:line="270" w:lineRule="auto"/>
        <w:ind w:left="0" w:hanging="708"/>
        <w:rPr>
          <w:rFonts w:ascii="Times New Roman" w:eastAsia="Calibri" w:hAnsi="Times New Roman" w:cs="Times New Roman"/>
          <w:sz w:val="22"/>
        </w:rPr>
      </w:pPr>
      <w:r w:rsidRPr="00834EB2">
        <w:rPr>
          <w:rFonts w:ascii="Times New Roman" w:eastAsia="Times New Roman" w:hAnsi="Times New Roman" w:cs="Times New Roman"/>
          <w:sz w:val="24"/>
        </w:rPr>
        <w:t xml:space="preserve">Улучшение </w:t>
      </w:r>
      <w:proofErr w:type="spellStart"/>
      <w:r w:rsidRPr="00834EB2">
        <w:rPr>
          <w:rFonts w:ascii="Times New Roman" w:eastAsia="Times New Roman" w:hAnsi="Times New Roman" w:cs="Times New Roman"/>
          <w:sz w:val="24"/>
        </w:rPr>
        <w:t>оптимизаци</w:t>
      </w:r>
      <w:proofErr w:type="spellEnd"/>
      <w:r w:rsidRPr="00834EB2">
        <w:rPr>
          <w:rFonts w:ascii="Times New Roman" w:eastAsia="Times New Roman" w:hAnsi="Times New Roman" w:cs="Times New Roman"/>
          <w:sz w:val="24"/>
          <w:lang w:val="uk-UA"/>
        </w:rPr>
        <w:t>и</w:t>
      </w:r>
      <w:r w:rsidRPr="00834EB2">
        <w:rPr>
          <w:rFonts w:ascii="Times New Roman" w:eastAsia="Times New Roman" w:hAnsi="Times New Roman" w:cs="Times New Roman"/>
          <w:sz w:val="24"/>
        </w:rPr>
        <w:t xml:space="preserve"> контента под ключевые запросы из семантического ядра.</w:t>
      </w:r>
    </w:p>
    <w:p w:rsidR="00AC7984" w:rsidRPr="00834EB2" w:rsidRDefault="00AC7984" w:rsidP="004C135A">
      <w:pPr>
        <w:numPr>
          <w:ilvl w:val="1"/>
          <w:numId w:val="8"/>
        </w:numPr>
        <w:spacing w:after="122" w:line="270" w:lineRule="auto"/>
        <w:ind w:left="0" w:hanging="708"/>
        <w:rPr>
          <w:rFonts w:ascii="Times New Roman" w:hAnsi="Times New Roman" w:cs="Times New Roman"/>
          <w:lang w:val="ru-UA"/>
        </w:rPr>
      </w:pPr>
      <w:proofErr w:type="spellStart"/>
      <w:r w:rsidRPr="00834EB2">
        <w:rPr>
          <w:rFonts w:ascii="Times New Roman" w:hAnsi="Times New Roman" w:cs="Times New Roman"/>
          <w:lang w:val="uk-UA"/>
        </w:rPr>
        <w:t>Оформление</w:t>
      </w:r>
      <w:proofErr w:type="spellEnd"/>
      <w:r w:rsidRPr="00834EB2">
        <w:rPr>
          <w:rFonts w:ascii="Times New Roman" w:hAnsi="Times New Roman" w:cs="Times New Roman"/>
          <w:lang w:val="uk-UA"/>
        </w:rPr>
        <w:t xml:space="preserve"> </w:t>
      </w:r>
      <w:proofErr w:type="spellStart"/>
      <w:r w:rsidRPr="00834EB2">
        <w:rPr>
          <w:rFonts w:ascii="Times New Roman" w:hAnsi="Times New Roman" w:cs="Times New Roman"/>
          <w:lang w:val="uk-UA"/>
        </w:rPr>
        <w:t>страниц</w:t>
      </w:r>
      <w:proofErr w:type="spellEnd"/>
      <w:r w:rsidRPr="00834EB2">
        <w:rPr>
          <w:rFonts w:ascii="Times New Roman" w:hAnsi="Times New Roman" w:cs="Times New Roman"/>
        </w:rPr>
        <w:t>ы ошибки 404</w:t>
      </w:r>
    </w:p>
    <w:p w:rsidR="00AC7984" w:rsidRPr="00834EB2" w:rsidRDefault="00AC7984" w:rsidP="00AC7984">
      <w:pPr>
        <w:spacing w:after="122" w:line="270" w:lineRule="auto"/>
        <w:ind w:left="-142"/>
        <w:rPr>
          <w:rFonts w:ascii="Times New Roman" w:hAnsi="Times New Roman" w:cs="Times New Roman"/>
        </w:rPr>
      </w:pPr>
      <w:r w:rsidRPr="00834EB2">
        <w:rPr>
          <w:rFonts w:ascii="Times New Roman" w:hAnsi="Times New Roman" w:cs="Times New Roman"/>
          <w:noProof/>
        </w:rPr>
        <w:drawing>
          <wp:inline distT="0" distB="0" distL="0" distR="0" wp14:anchorId="049A8C31" wp14:editId="3800D931">
            <wp:extent cx="5727700" cy="2167961"/>
            <wp:effectExtent l="0" t="0" r="6350" b="3810"/>
            <wp:docPr id="35" name="Рисунок 35" descr="C:\Users\user\Downloads\40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ownloads\404.png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7700" cy="21679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C7984" w:rsidRPr="00834EB2" w:rsidRDefault="00AC7984" w:rsidP="00AC7984">
      <w:pPr>
        <w:numPr>
          <w:ilvl w:val="0"/>
          <w:numId w:val="9"/>
        </w:numPr>
        <w:suppressAutoHyphens/>
        <w:spacing w:after="120" w:line="360" w:lineRule="auto"/>
        <w:rPr>
          <w:rFonts w:ascii="Times New Roman" w:hAnsi="Times New Roman" w:cs="Times New Roman"/>
        </w:rPr>
      </w:pPr>
      <w:r w:rsidRPr="00834EB2">
        <w:rPr>
          <w:rFonts w:ascii="Times New Roman" w:hAnsi="Times New Roman" w:cs="Times New Roman"/>
          <w:color w:val="000000"/>
        </w:rPr>
        <w:t>добавить изображения;</w:t>
      </w:r>
    </w:p>
    <w:p w:rsidR="00AC7984" w:rsidRPr="00834EB2" w:rsidRDefault="00AC7984" w:rsidP="00AC7984">
      <w:pPr>
        <w:numPr>
          <w:ilvl w:val="0"/>
          <w:numId w:val="9"/>
        </w:numPr>
        <w:suppressAutoHyphens/>
        <w:spacing w:after="120" w:line="360" w:lineRule="auto"/>
        <w:rPr>
          <w:rFonts w:ascii="Times New Roman" w:hAnsi="Times New Roman" w:cs="Times New Roman"/>
        </w:rPr>
      </w:pPr>
      <w:r w:rsidRPr="00834EB2">
        <w:rPr>
          <w:rFonts w:ascii="Times New Roman" w:hAnsi="Times New Roman" w:cs="Times New Roman"/>
          <w:color w:val="000000"/>
        </w:rPr>
        <w:t>добавить информацию о возможных причинах ошибки и дружелюбный текст;</w:t>
      </w:r>
    </w:p>
    <w:p w:rsidR="00AC7984" w:rsidRPr="00834EB2" w:rsidRDefault="00AC7984" w:rsidP="00AC7984">
      <w:pPr>
        <w:numPr>
          <w:ilvl w:val="0"/>
          <w:numId w:val="9"/>
        </w:numPr>
        <w:suppressAutoHyphens/>
        <w:spacing w:after="120" w:line="360" w:lineRule="auto"/>
        <w:rPr>
          <w:rFonts w:ascii="Times New Roman" w:eastAsia="Calibri" w:hAnsi="Times New Roman" w:cs="Times New Roman"/>
          <w:sz w:val="22"/>
        </w:rPr>
      </w:pPr>
      <w:r w:rsidRPr="00834EB2">
        <w:rPr>
          <w:rFonts w:ascii="Times New Roman" w:hAnsi="Times New Roman" w:cs="Times New Roman"/>
          <w:color w:val="000000"/>
        </w:rPr>
        <w:t>добавить ссылки на продвигаемые разделы сайта.</w:t>
      </w:r>
    </w:p>
    <w:p w:rsidR="00AC7984" w:rsidRPr="00834EB2" w:rsidRDefault="00AC7984" w:rsidP="00AC7984">
      <w:pPr>
        <w:pStyle w:val="ac"/>
        <w:numPr>
          <w:ilvl w:val="1"/>
          <w:numId w:val="10"/>
        </w:numPr>
        <w:spacing w:after="0" w:line="270" w:lineRule="auto"/>
        <w:ind w:left="-284"/>
        <w:rPr>
          <w:rFonts w:ascii="Times New Roman" w:hAnsi="Times New Roman" w:cs="Times New Roman"/>
        </w:rPr>
      </w:pPr>
      <w:r w:rsidRPr="00834EB2">
        <w:rPr>
          <w:rFonts w:ascii="Times New Roman" w:eastAsia="Times New Roman" w:hAnsi="Times New Roman" w:cs="Times New Roman"/>
          <w:sz w:val="24"/>
        </w:rPr>
        <w:t xml:space="preserve">Устранение циклических ссылок на сайте. Циклические ссылки содержатся в логотипе компании, главном меню сайта, </w:t>
      </w:r>
      <w:r w:rsidRPr="00834EB2">
        <w:rPr>
          <w:rFonts w:ascii="Times New Roman" w:eastAsia="Times New Roman" w:hAnsi="Times New Roman" w:cs="Times New Roman"/>
          <w:sz w:val="24"/>
          <w:lang w:val="ru-RU"/>
        </w:rPr>
        <w:t>и хлебных крошках</w:t>
      </w:r>
    </w:p>
    <w:p w:rsidR="00AC7984" w:rsidRPr="00834EB2" w:rsidRDefault="00AC7984" w:rsidP="00AC7984">
      <w:pPr>
        <w:pStyle w:val="ac"/>
        <w:numPr>
          <w:ilvl w:val="1"/>
          <w:numId w:val="10"/>
        </w:numPr>
        <w:ind w:left="-284"/>
        <w:rPr>
          <w:rFonts w:ascii="Times New Roman" w:hAnsi="Times New Roman" w:cs="Times New Roman"/>
          <w:lang w:val="ru-RU"/>
        </w:rPr>
      </w:pPr>
      <w:r w:rsidRPr="00834EB2">
        <w:rPr>
          <w:rFonts w:ascii="Times New Roman" w:hAnsi="Times New Roman" w:cs="Times New Roman"/>
          <w:lang w:val="ru-RU"/>
        </w:rPr>
        <w:t xml:space="preserve"> Перенос всех используемых ресурсов (изображений, шрифтов, кода </w:t>
      </w:r>
      <w:proofErr w:type="spellStart"/>
      <w:r w:rsidRPr="00834EB2">
        <w:rPr>
          <w:rFonts w:ascii="Times New Roman" w:hAnsi="Times New Roman" w:cs="Times New Roman"/>
          <w:lang w:val="ru-RU"/>
        </w:rPr>
        <w:t>javascript</w:t>
      </w:r>
      <w:proofErr w:type="spellEnd"/>
      <w:r w:rsidRPr="00834EB2">
        <w:rPr>
          <w:rFonts w:ascii="Times New Roman" w:hAnsi="Times New Roman" w:cs="Times New Roman"/>
          <w:lang w:val="ru-RU"/>
        </w:rPr>
        <w:t xml:space="preserve"> и </w:t>
      </w:r>
      <w:proofErr w:type="spellStart"/>
      <w:r w:rsidRPr="00834EB2">
        <w:rPr>
          <w:rFonts w:ascii="Times New Roman" w:hAnsi="Times New Roman" w:cs="Times New Roman"/>
          <w:lang w:val="ru-RU"/>
        </w:rPr>
        <w:t>css</w:t>
      </w:r>
      <w:proofErr w:type="spellEnd"/>
      <w:r w:rsidRPr="00834EB2">
        <w:rPr>
          <w:rFonts w:ascii="Times New Roman" w:hAnsi="Times New Roman" w:cs="Times New Roman"/>
          <w:lang w:val="ru-RU"/>
        </w:rPr>
        <w:t>) на свой сервер, так как при недоступности/перемещении этих ресурсов по независящим от Вас обстоятельствам пострадает функционал и визуальное отображение сайта (см. Приложение №9).</w:t>
      </w:r>
    </w:p>
    <w:p w:rsidR="00AC7984" w:rsidRDefault="00AC7984" w:rsidP="00AC7984">
      <w:pPr>
        <w:pStyle w:val="ac"/>
        <w:spacing w:after="0" w:line="270" w:lineRule="auto"/>
        <w:ind w:left="1701"/>
        <w:rPr>
          <w:rFonts w:ascii="Times New Roman" w:hAnsi="Times New Roman" w:cs="Times New Roman"/>
        </w:rPr>
      </w:pPr>
    </w:p>
    <w:p w:rsidR="004C135A" w:rsidRDefault="004C135A" w:rsidP="00AC7984">
      <w:pPr>
        <w:pStyle w:val="ac"/>
        <w:spacing w:after="0" w:line="270" w:lineRule="auto"/>
        <w:ind w:left="1701"/>
        <w:rPr>
          <w:rFonts w:ascii="Times New Roman" w:hAnsi="Times New Roman" w:cs="Times New Roman"/>
        </w:rPr>
      </w:pPr>
    </w:p>
    <w:p w:rsidR="004C135A" w:rsidRDefault="004C135A" w:rsidP="00AC7984">
      <w:pPr>
        <w:pStyle w:val="ac"/>
        <w:spacing w:after="0" w:line="270" w:lineRule="auto"/>
        <w:ind w:left="1701"/>
        <w:rPr>
          <w:rFonts w:ascii="Times New Roman" w:hAnsi="Times New Roman" w:cs="Times New Roman"/>
        </w:rPr>
      </w:pPr>
    </w:p>
    <w:p w:rsidR="004C135A" w:rsidRDefault="004C135A" w:rsidP="00AC7984">
      <w:pPr>
        <w:pStyle w:val="ac"/>
        <w:spacing w:after="0" w:line="270" w:lineRule="auto"/>
        <w:ind w:left="1701"/>
        <w:rPr>
          <w:rFonts w:ascii="Times New Roman" w:hAnsi="Times New Roman" w:cs="Times New Roman"/>
        </w:rPr>
      </w:pPr>
    </w:p>
    <w:p w:rsidR="004C135A" w:rsidRDefault="004C135A" w:rsidP="00AC7984">
      <w:pPr>
        <w:pStyle w:val="ac"/>
        <w:spacing w:after="0" w:line="270" w:lineRule="auto"/>
        <w:ind w:left="1701"/>
        <w:rPr>
          <w:rFonts w:ascii="Times New Roman" w:hAnsi="Times New Roman" w:cs="Times New Roman"/>
        </w:rPr>
      </w:pPr>
    </w:p>
    <w:p w:rsidR="004C135A" w:rsidRDefault="004C135A" w:rsidP="00AC7984">
      <w:pPr>
        <w:pStyle w:val="ac"/>
        <w:spacing w:after="0" w:line="270" w:lineRule="auto"/>
        <w:ind w:left="1701"/>
        <w:rPr>
          <w:rFonts w:ascii="Times New Roman" w:hAnsi="Times New Roman" w:cs="Times New Roman"/>
        </w:rPr>
      </w:pPr>
    </w:p>
    <w:p w:rsidR="00AC7984" w:rsidRPr="00834EB2" w:rsidRDefault="00AC7984" w:rsidP="00AC7984">
      <w:pPr>
        <w:spacing w:after="8"/>
        <w:ind w:left="-5" w:hanging="10"/>
        <w:rPr>
          <w:rFonts w:ascii="Times New Roman" w:hAnsi="Times New Roman" w:cs="Times New Roman"/>
        </w:rPr>
      </w:pPr>
      <w:r w:rsidRPr="00834EB2">
        <w:rPr>
          <w:rFonts w:ascii="Times New Roman" w:eastAsia="Times New Roman" w:hAnsi="Times New Roman" w:cs="Times New Roman"/>
          <w:b/>
          <w:sz w:val="32"/>
        </w:rPr>
        <w:lastRenderedPageBreak/>
        <w:t>Юзабилити:</w:t>
      </w:r>
    </w:p>
    <w:p w:rsidR="00AC7984" w:rsidRPr="00834EB2" w:rsidRDefault="00AC7984" w:rsidP="004C135A">
      <w:pPr>
        <w:pStyle w:val="ac"/>
        <w:numPr>
          <w:ilvl w:val="0"/>
          <w:numId w:val="11"/>
        </w:numPr>
        <w:ind w:left="-851"/>
        <w:rPr>
          <w:rFonts w:ascii="Times New Roman" w:hAnsi="Times New Roman" w:cs="Times New Roman"/>
          <w:lang w:val="uk-UA"/>
        </w:rPr>
      </w:pPr>
      <w:r w:rsidRPr="00834EB2">
        <w:rPr>
          <w:rFonts w:ascii="Times New Roman" w:hAnsi="Times New Roman" w:cs="Times New Roman"/>
        </w:rPr>
        <w:t xml:space="preserve">Нужно провести анализ посещаемости </w:t>
      </w:r>
      <w:proofErr w:type="spellStart"/>
      <w:r w:rsidRPr="00834EB2">
        <w:rPr>
          <w:rFonts w:ascii="Times New Roman" w:hAnsi="Times New Roman" w:cs="Times New Roman"/>
          <w:lang w:val="uk-UA"/>
        </w:rPr>
        <w:t>категорий</w:t>
      </w:r>
      <w:proofErr w:type="spellEnd"/>
      <w:r w:rsidRPr="00834EB2">
        <w:rPr>
          <w:rFonts w:ascii="Times New Roman" w:hAnsi="Times New Roman" w:cs="Times New Roman"/>
          <w:lang w:val="uk-UA"/>
        </w:rPr>
        <w:t xml:space="preserve"> </w:t>
      </w:r>
      <w:r w:rsidRPr="00834EB2">
        <w:rPr>
          <w:rFonts w:ascii="Times New Roman" w:hAnsi="Times New Roman" w:cs="Times New Roman"/>
        </w:rPr>
        <w:t>и вывести в начало более популярные</w:t>
      </w:r>
      <w:r w:rsidRPr="00834EB2">
        <w:rPr>
          <w:rFonts w:ascii="Times New Roman" w:hAnsi="Times New Roman" w:cs="Times New Roman"/>
          <w:lang w:val="uk-UA"/>
        </w:rPr>
        <w:t xml:space="preserve"> :</w:t>
      </w:r>
      <w:r w:rsidRPr="00834EB2">
        <w:rPr>
          <w:rFonts w:ascii="Times New Roman" w:hAnsi="Times New Roman" w:cs="Times New Roman"/>
          <w:noProof/>
          <w:lang w:val="uk-UA"/>
        </w:rPr>
        <w:t xml:space="preserve"> </w:t>
      </w:r>
      <w:r w:rsidRPr="00834EB2">
        <w:rPr>
          <w:rFonts w:ascii="Times New Roman" w:hAnsi="Times New Roman" w:cs="Times New Roman"/>
          <w:noProof/>
          <w:lang w:val="uk-UA"/>
        </w:rPr>
        <w:drawing>
          <wp:inline distT="0" distB="0" distL="0" distR="0" wp14:anchorId="45C8E13D" wp14:editId="4675CABC">
            <wp:extent cx="5934252" cy="4359859"/>
            <wp:effectExtent l="0" t="0" r="0" b="3175"/>
            <wp:docPr id="38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52171" cy="43730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C7984" w:rsidRPr="00834EB2" w:rsidRDefault="00AC7984" w:rsidP="00AC7984">
      <w:pPr>
        <w:rPr>
          <w:rFonts w:ascii="Times New Roman" w:hAnsi="Times New Roman" w:cs="Times New Roman"/>
          <w:lang w:val="uk-UA"/>
        </w:rPr>
      </w:pPr>
    </w:p>
    <w:p w:rsidR="00AC7984" w:rsidRPr="00834EB2" w:rsidRDefault="00AC7984" w:rsidP="004C135A">
      <w:pPr>
        <w:pStyle w:val="ac"/>
        <w:numPr>
          <w:ilvl w:val="0"/>
          <w:numId w:val="11"/>
        </w:numPr>
        <w:ind w:left="-567"/>
        <w:rPr>
          <w:rFonts w:ascii="Times New Roman" w:hAnsi="Times New Roman" w:cs="Times New Roman"/>
          <w:lang w:val="uk-UA"/>
        </w:rPr>
      </w:pPr>
      <w:r w:rsidRPr="00834EB2">
        <w:rPr>
          <w:rFonts w:ascii="Times New Roman" w:hAnsi="Times New Roman" w:cs="Times New Roman"/>
          <w:lang w:val="uk-UA"/>
        </w:rPr>
        <w:t xml:space="preserve">На </w:t>
      </w:r>
      <w:proofErr w:type="spellStart"/>
      <w:r w:rsidRPr="00834EB2">
        <w:rPr>
          <w:rFonts w:ascii="Times New Roman" w:hAnsi="Times New Roman" w:cs="Times New Roman"/>
          <w:lang w:val="uk-UA"/>
        </w:rPr>
        <w:t>главной</w:t>
      </w:r>
      <w:proofErr w:type="spellEnd"/>
      <w:r w:rsidRPr="00834EB2">
        <w:rPr>
          <w:rFonts w:ascii="Times New Roman" w:hAnsi="Times New Roman" w:cs="Times New Roman"/>
          <w:lang w:val="uk-UA"/>
        </w:rPr>
        <w:t xml:space="preserve"> </w:t>
      </w:r>
      <w:proofErr w:type="spellStart"/>
      <w:r w:rsidRPr="00834EB2">
        <w:rPr>
          <w:rFonts w:ascii="Times New Roman" w:hAnsi="Times New Roman" w:cs="Times New Roman"/>
          <w:lang w:val="uk-UA"/>
        </w:rPr>
        <w:t>нужно</w:t>
      </w:r>
      <w:proofErr w:type="spellEnd"/>
      <w:r w:rsidRPr="00834EB2">
        <w:rPr>
          <w:rFonts w:ascii="Times New Roman" w:hAnsi="Times New Roman" w:cs="Times New Roman"/>
          <w:lang w:val="uk-UA"/>
        </w:rPr>
        <w:t xml:space="preserve"> </w:t>
      </w:r>
      <w:r w:rsidRPr="00834EB2">
        <w:rPr>
          <w:rFonts w:ascii="Times New Roman" w:hAnsi="Times New Roman" w:cs="Times New Roman"/>
          <w:lang w:val="ru-RU"/>
        </w:rPr>
        <w:t>поднять выше слайдер с брендами. Большое кол-во кликов приходится именно на него:</w:t>
      </w:r>
    </w:p>
    <w:p w:rsidR="00AC7984" w:rsidRPr="00834EB2" w:rsidRDefault="00AC7984" w:rsidP="004C135A">
      <w:pPr>
        <w:ind w:left="-1134"/>
        <w:rPr>
          <w:rFonts w:ascii="Times New Roman" w:hAnsi="Times New Roman" w:cs="Times New Roman"/>
          <w:lang w:val="uk-UA"/>
        </w:rPr>
      </w:pPr>
      <w:r w:rsidRPr="00834EB2">
        <w:rPr>
          <w:rFonts w:ascii="Times New Roman" w:hAnsi="Times New Roman" w:cs="Times New Roman"/>
          <w:noProof/>
          <w:lang w:val="uk-UA"/>
        </w:rPr>
        <w:drawing>
          <wp:inline distT="0" distB="0" distL="0" distR="0" wp14:anchorId="2FEF6584" wp14:editId="0E163CEB">
            <wp:extent cx="6506113" cy="3043123"/>
            <wp:effectExtent l="0" t="0" r="9525" b="5080"/>
            <wp:docPr id="39" name="Рисунок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23532" cy="30512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C7984" w:rsidRPr="00834EB2" w:rsidRDefault="00AC7984" w:rsidP="00AC7984">
      <w:pPr>
        <w:ind w:left="360"/>
        <w:rPr>
          <w:rFonts w:ascii="Times New Roman" w:hAnsi="Times New Roman" w:cs="Times New Roman"/>
          <w:lang w:val="uk-UA"/>
        </w:rPr>
      </w:pPr>
    </w:p>
    <w:p w:rsidR="00AC7984" w:rsidRPr="004C135A" w:rsidRDefault="00AC7984" w:rsidP="004C135A">
      <w:pPr>
        <w:pStyle w:val="ac"/>
        <w:numPr>
          <w:ilvl w:val="0"/>
          <w:numId w:val="11"/>
        </w:numPr>
        <w:ind w:left="-709"/>
        <w:rPr>
          <w:rFonts w:ascii="Times New Roman" w:hAnsi="Times New Roman" w:cs="Times New Roman"/>
        </w:rPr>
      </w:pPr>
      <w:r w:rsidRPr="004C135A">
        <w:rPr>
          <w:rFonts w:ascii="Times New Roman" w:hAnsi="Times New Roman" w:cs="Times New Roman"/>
        </w:rPr>
        <w:lastRenderedPageBreak/>
        <w:t>Нужно протестировать юзабилити сайта в нестандартных расширениях, поскольку у них самый высокий показатель отказов</w:t>
      </w:r>
      <w:r w:rsidRPr="00834EB2">
        <w:rPr>
          <w:noProof/>
        </w:rPr>
        <w:drawing>
          <wp:inline distT="0" distB="0" distL="0" distR="0" wp14:anchorId="5347EBAE" wp14:editId="09295E43">
            <wp:extent cx="6239665" cy="2348179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57890" cy="23550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C7984" w:rsidRPr="00834EB2" w:rsidRDefault="00AC7984" w:rsidP="00AC7984">
      <w:pPr>
        <w:ind w:left="360"/>
        <w:rPr>
          <w:rFonts w:ascii="Times New Roman" w:hAnsi="Times New Roman" w:cs="Times New Roman"/>
        </w:rPr>
      </w:pPr>
    </w:p>
    <w:p w:rsidR="00AC7984" w:rsidRPr="00834EB2" w:rsidRDefault="004C135A" w:rsidP="00AC7984">
      <w:pPr>
        <w:ind w:left="-567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lang w:val="uk-UA"/>
        </w:rPr>
        <w:t>4</w:t>
      </w:r>
      <w:r w:rsidR="00AC7984" w:rsidRPr="00834EB2">
        <w:rPr>
          <w:rFonts w:ascii="Times New Roman" w:hAnsi="Times New Roman" w:cs="Times New Roman"/>
        </w:rPr>
        <w:t>. Нужно настроить вывод подкатегорий слайдером и вывести в начало самые популярные:</w:t>
      </w:r>
      <w:r w:rsidR="00AC7984" w:rsidRPr="00834EB2">
        <w:rPr>
          <w:rFonts w:ascii="Times New Roman" w:hAnsi="Times New Roman" w:cs="Times New Roman"/>
          <w:noProof/>
        </w:rPr>
        <w:t xml:space="preserve"> </w:t>
      </w:r>
      <w:r w:rsidR="00AC7984" w:rsidRPr="00834EB2">
        <w:rPr>
          <w:rFonts w:ascii="Times New Roman" w:hAnsi="Times New Roman" w:cs="Times New Roman"/>
          <w:noProof/>
        </w:rPr>
        <w:drawing>
          <wp:inline distT="0" distB="0" distL="0" distR="0" wp14:anchorId="1311E0F9" wp14:editId="2FF05F83">
            <wp:extent cx="6478143" cy="4802588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90046" cy="48114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C7984" w:rsidRPr="00834EB2" w:rsidRDefault="00AC7984" w:rsidP="00AC7984">
      <w:pPr>
        <w:ind w:left="-709"/>
        <w:rPr>
          <w:rFonts w:ascii="Times New Roman" w:hAnsi="Times New Roman" w:cs="Times New Roman"/>
        </w:rPr>
      </w:pPr>
      <w:r w:rsidRPr="00834EB2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342C91CA" wp14:editId="2CE1B179">
            <wp:extent cx="6474809" cy="3093058"/>
            <wp:effectExtent l="0" t="0" r="254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32636" cy="31206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C7984" w:rsidRPr="00834EB2" w:rsidRDefault="00AC7984" w:rsidP="00AC7984">
      <w:pPr>
        <w:ind w:left="-709"/>
        <w:rPr>
          <w:rFonts w:ascii="Times New Roman" w:hAnsi="Times New Roman" w:cs="Times New Roman"/>
        </w:rPr>
      </w:pPr>
    </w:p>
    <w:p w:rsidR="00AC7984" w:rsidRPr="00834EB2" w:rsidRDefault="00AC7984" w:rsidP="00AC7984">
      <w:pPr>
        <w:ind w:left="-709"/>
        <w:rPr>
          <w:rFonts w:ascii="Times New Roman" w:hAnsi="Times New Roman" w:cs="Times New Roman"/>
        </w:rPr>
      </w:pPr>
    </w:p>
    <w:p w:rsidR="00AC7984" w:rsidRPr="00834EB2" w:rsidRDefault="00AC7984" w:rsidP="00AC7984">
      <w:pPr>
        <w:ind w:left="-709"/>
        <w:rPr>
          <w:rFonts w:ascii="Times New Roman" w:hAnsi="Times New Roman" w:cs="Times New Roman"/>
        </w:rPr>
      </w:pPr>
      <w:r w:rsidRPr="00834EB2">
        <w:rPr>
          <w:rFonts w:ascii="Times New Roman" w:hAnsi="Times New Roman" w:cs="Times New Roman"/>
          <w:noProof/>
        </w:rPr>
        <w:drawing>
          <wp:inline distT="0" distB="0" distL="0" distR="0" wp14:anchorId="6962468C" wp14:editId="7A394FA8">
            <wp:extent cx="6500914" cy="1733385"/>
            <wp:effectExtent l="0" t="0" r="0" b="635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59941" cy="17757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34EB2">
        <w:rPr>
          <w:rFonts w:ascii="Times New Roman" w:hAnsi="Times New Roman" w:cs="Times New Roman"/>
          <w:noProof/>
        </w:rPr>
        <w:drawing>
          <wp:inline distT="0" distB="0" distL="0" distR="0" wp14:anchorId="03B1E854" wp14:editId="5B2AA193">
            <wp:extent cx="6119983" cy="3085106"/>
            <wp:effectExtent l="0" t="0" r="0" b="127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6335" cy="31336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062EF" w:rsidRDefault="009062EF" w:rsidP="0052022E">
      <w:pPr>
        <w:rPr>
          <w:noProof/>
          <w:lang w:eastAsia="en-US"/>
        </w:rPr>
      </w:pPr>
    </w:p>
    <w:p w:rsidR="004C135A" w:rsidRDefault="004C135A" w:rsidP="0052022E">
      <w:pPr>
        <w:rPr>
          <w:noProof/>
          <w:lang w:eastAsia="en-US"/>
        </w:rPr>
      </w:pPr>
    </w:p>
    <w:p w:rsidR="004C135A" w:rsidRDefault="004C135A" w:rsidP="004C135A">
      <w:pPr>
        <w:ind w:left="-1418"/>
        <w:rPr>
          <w:noProof/>
          <w:lang w:eastAsia="en-US"/>
        </w:rPr>
      </w:pPr>
      <w:r w:rsidRPr="00834EB2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235611D6" wp14:editId="37F71356">
            <wp:extent cx="7090766" cy="4806086"/>
            <wp:effectExtent l="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42132" cy="48409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C135A" w:rsidRPr="004C135A" w:rsidRDefault="004C135A" w:rsidP="004C135A">
      <w:pPr>
        <w:pStyle w:val="ac"/>
        <w:numPr>
          <w:ilvl w:val="0"/>
          <w:numId w:val="12"/>
        </w:numPr>
        <w:ind w:left="-426" w:hanging="283"/>
        <w:rPr>
          <w:rFonts w:ascii="Times New Roman" w:hAnsi="Times New Roman" w:cs="Times New Roman"/>
        </w:rPr>
      </w:pPr>
      <w:r w:rsidRPr="004C135A">
        <w:rPr>
          <w:rFonts w:ascii="Times New Roman" w:hAnsi="Times New Roman" w:cs="Times New Roman"/>
        </w:rPr>
        <w:t>Настроить вывод дополнительных фото в карточке товара слайдером:</w:t>
      </w:r>
    </w:p>
    <w:p w:rsidR="004C135A" w:rsidRDefault="004C135A" w:rsidP="004C135A">
      <w:pPr>
        <w:rPr>
          <w:noProof/>
          <w:lang w:eastAsia="en-US"/>
        </w:rPr>
      </w:pPr>
      <w:r w:rsidRPr="00834EB2">
        <w:rPr>
          <w:rFonts w:ascii="Times New Roman" w:hAnsi="Times New Roman" w:cs="Times New Roman"/>
          <w:noProof/>
        </w:rPr>
        <w:drawing>
          <wp:inline distT="0" distB="0" distL="0" distR="0" wp14:anchorId="15D68705" wp14:editId="62067932">
            <wp:extent cx="4425696" cy="3167481"/>
            <wp:effectExtent l="0" t="0" r="0" b="0"/>
            <wp:docPr id="10" name="Рисунок 1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Рисунок 3"/>
                    <pic:cNvPicPr/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29133" cy="31699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C135A" w:rsidRDefault="004C135A" w:rsidP="004C135A">
      <w:pPr>
        <w:rPr>
          <w:noProof/>
          <w:lang w:eastAsia="en-US"/>
        </w:rPr>
      </w:pPr>
    </w:p>
    <w:p w:rsidR="004C135A" w:rsidRDefault="004C135A" w:rsidP="004C135A">
      <w:pPr>
        <w:rPr>
          <w:noProof/>
          <w:lang w:eastAsia="en-US"/>
        </w:rPr>
      </w:pPr>
    </w:p>
    <w:p w:rsidR="004C135A" w:rsidRPr="00834EB2" w:rsidRDefault="004C135A" w:rsidP="004C135A">
      <w:pPr>
        <w:pStyle w:val="1"/>
      </w:pPr>
      <w:r w:rsidRPr="00834EB2">
        <w:lastRenderedPageBreak/>
        <w:t xml:space="preserve">Работы, проведенные в рамках аудита </w:t>
      </w:r>
    </w:p>
    <w:p w:rsidR="004C135A" w:rsidRPr="00834EB2" w:rsidRDefault="004C135A" w:rsidP="004C135A">
      <w:pPr>
        <w:spacing w:after="222"/>
        <w:ind w:left="-5" w:hanging="10"/>
        <w:rPr>
          <w:rFonts w:ascii="Times New Roman" w:hAnsi="Times New Roman" w:cs="Times New Roman"/>
        </w:rPr>
      </w:pPr>
      <w:r w:rsidRPr="00834EB2">
        <w:rPr>
          <w:rFonts w:ascii="Times New Roman" w:eastAsia="Times New Roman" w:hAnsi="Times New Roman" w:cs="Times New Roman"/>
        </w:rPr>
        <w:t xml:space="preserve">2.1. Проверка наличия </w:t>
      </w:r>
      <w:proofErr w:type="spellStart"/>
      <w:r w:rsidRPr="00834EB2">
        <w:rPr>
          <w:rFonts w:ascii="Times New Roman" w:eastAsia="Times New Roman" w:hAnsi="Times New Roman" w:cs="Times New Roman"/>
        </w:rPr>
        <w:t>редиректа</w:t>
      </w:r>
      <w:proofErr w:type="spellEnd"/>
      <w:r w:rsidRPr="00834EB2">
        <w:rPr>
          <w:rFonts w:ascii="Times New Roman" w:eastAsia="Times New Roman" w:hAnsi="Times New Roman" w:cs="Times New Roman"/>
        </w:rPr>
        <w:t xml:space="preserve"> с </w:t>
      </w:r>
      <w:proofErr w:type="spellStart"/>
      <w:r w:rsidRPr="00834EB2">
        <w:rPr>
          <w:rFonts w:ascii="Times New Roman" w:eastAsia="Times New Roman" w:hAnsi="Times New Roman" w:cs="Times New Roman"/>
        </w:rPr>
        <w:t>www</w:t>
      </w:r>
      <w:proofErr w:type="spellEnd"/>
      <w:r w:rsidRPr="00834EB2">
        <w:rPr>
          <w:rFonts w:ascii="Times New Roman" w:eastAsia="Times New Roman" w:hAnsi="Times New Roman" w:cs="Times New Roman"/>
        </w:rPr>
        <w:t xml:space="preserve"> на без </w:t>
      </w:r>
      <w:proofErr w:type="spellStart"/>
      <w:r w:rsidRPr="00834EB2">
        <w:rPr>
          <w:rFonts w:ascii="Times New Roman" w:eastAsia="Times New Roman" w:hAnsi="Times New Roman" w:cs="Times New Roman"/>
        </w:rPr>
        <w:t>www</w:t>
      </w:r>
      <w:proofErr w:type="spellEnd"/>
      <w:r w:rsidRPr="00834EB2">
        <w:rPr>
          <w:rFonts w:ascii="Times New Roman" w:eastAsia="Times New Roman" w:hAnsi="Times New Roman" w:cs="Times New Roman"/>
        </w:rPr>
        <w:t xml:space="preserve"> или наоборот.</w:t>
      </w:r>
    </w:p>
    <w:p w:rsidR="004C135A" w:rsidRPr="00834EB2" w:rsidRDefault="004C135A" w:rsidP="004C135A">
      <w:pPr>
        <w:spacing w:after="222"/>
        <w:ind w:left="-5" w:hanging="10"/>
        <w:rPr>
          <w:rFonts w:ascii="Times New Roman" w:hAnsi="Times New Roman" w:cs="Times New Roman"/>
        </w:rPr>
      </w:pPr>
      <w:r w:rsidRPr="00834EB2">
        <w:rPr>
          <w:rFonts w:ascii="Times New Roman" w:eastAsia="Times New Roman" w:hAnsi="Times New Roman" w:cs="Times New Roman"/>
        </w:rPr>
        <w:t>2.2. Проверка наличия в вебмастере актуальной карты сайта.</w:t>
      </w:r>
    </w:p>
    <w:p w:rsidR="004C135A" w:rsidRPr="00834EB2" w:rsidRDefault="004C135A" w:rsidP="004C135A">
      <w:pPr>
        <w:spacing w:after="222"/>
        <w:ind w:left="-5" w:hanging="10"/>
        <w:rPr>
          <w:rFonts w:ascii="Times New Roman" w:hAnsi="Times New Roman" w:cs="Times New Roman"/>
        </w:rPr>
      </w:pPr>
      <w:r w:rsidRPr="00834EB2">
        <w:rPr>
          <w:rFonts w:ascii="Times New Roman" w:eastAsia="Times New Roman" w:hAnsi="Times New Roman" w:cs="Times New Roman"/>
        </w:rPr>
        <w:t>2.3. Проверка наличия ошибок оптимизации.</w:t>
      </w:r>
    </w:p>
    <w:p w:rsidR="004C135A" w:rsidRPr="00834EB2" w:rsidRDefault="004C135A" w:rsidP="004C135A">
      <w:pPr>
        <w:spacing w:after="222"/>
        <w:ind w:left="-5" w:hanging="10"/>
        <w:rPr>
          <w:rFonts w:ascii="Times New Roman" w:hAnsi="Times New Roman" w:cs="Times New Roman"/>
        </w:rPr>
      </w:pPr>
      <w:r w:rsidRPr="00834EB2">
        <w:rPr>
          <w:rFonts w:ascii="Times New Roman" w:eastAsia="Times New Roman" w:hAnsi="Times New Roman" w:cs="Times New Roman"/>
        </w:rPr>
        <w:t>2.4. Проверка корректности кода ответа сервера 404 страницы.</w:t>
      </w:r>
    </w:p>
    <w:p w:rsidR="004C135A" w:rsidRPr="00834EB2" w:rsidRDefault="004C135A" w:rsidP="004C135A">
      <w:pPr>
        <w:spacing w:after="222"/>
        <w:ind w:left="-5" w:hanging="10"/>
        <w:rPr>
          <w:rFonts w:ascii="Times New Roman" w:hAnsi="Times New Roman" w:cs="Times New Roman"/>
        </w:rPr>
      </w:pPr>
      <w:r w:rsidRPr="00834EB2">
        <w:rPr>
          <w:rFonts w:ascii="Times New Roman" w:eastAsia="Times New Roman" w:hAnsi="Times New Roman" w:cs="Times New Roman"/>
        </w:rPr>
        <w:t>2.5. Сравнение реального количества страниц с числом страниц в индексе.</w:t>
      </w:r>
    </w:p>
    <w:p w:rsidR="004C135A" w:rsidRPr="00834EB2" w:rsidRDefault="004C135A" w:rsidP="004C135A">
      <w:pPr>
        <w:spacing w:after="222"/>
        <w:ind w:left="-5" w:hanging="10"/>
        <w:rPr>
          <w:rFonts w:ascii="Times New Roman" w:hAnsi="Times New Roman" w:cs="Times New Roman"/>
        </w:rPr>
      </w:pPr>
      <w:r w:rsidRPr="00834EB2">
        <w:rPr>
          <w:rFonts w:ascii="Times New Roman" w:eastAsia="Times New Roman" w:hAnsi="Times New Roman" w:cs="Times New Roman"/>
        </w:rPr>
        <w:t>2.6. Анализ истории страниц в поиске (не было ли скачков).</w:t>
      </w:r>
    </w:p>
    <w:p w:rsidR="004C135A" w:rsidRPr="00834EB2" w:rsidRDefault="004C135A" w:rsidP="004C135A">
      <w:pPr>
        <w:spacing w:after="222"/>
        <w:ind w:left="-5" w:hanging="10"/>
        <w:rPr>
          <w:rFonts w:ascii="Times New Roman" w:hAnsi="Times New Roman" w:cs="Times New Roman"/>
        </w:rPr>
      </w:pPr>
      <w:r w:rsidRPr="00834EB2">
        <w:rPr>
          <w:rFonts w:ascii="Times New Roman" w:eastAsia="Times New Roman" w:hAnsi="Times New Roman" w:cs="Times New Roman"/>
        </w:rPr>
        <w:t>2.7. Анализ скорости появления новых страниц на сайте.</w:t>
      </w:r>
    </w:p>
    <w:p w:rsidR="004C135A" w:rsidRPr="00834EB2" w:rsidRDefault="004C135A" w:rsidP="004C135A">
      <w:pPr>
        <w:spacing w:after="222"/>
        <w:ind w:left="-5" w:hanging="10"/>
        <w:rPr>
          <w:rFonts w:ascii="Times New Roman" w:hAnsi="Times New Roman" w:cs="Times New Roman"/>
        </w:rPr>
      </w:pPr>
      <w:r w:rsidRPr="00834EB2">
        <w:rPr>
          <w:rFonts w:ascii="Times New Roman" w:eastAsia="Times New Roman" w:hAnsi="Times New Roman" w:cs="Times New Roman"/>
        </w:rPr>
        <w:t>2.8. Анализ исключенных страниц.</w:t>
      </w:r>
    </w:p>
    <w:p w:rsidR="004C135A" w:rsidRPr="00834EB2" w:rsidRDefault="004C135A" w:rsidP="004C135A">
      <w:pPr>
        <w:spacing w:after="222"/>
        <w:ind w:left="-5" w:hanging="10"/>
        <w:rPr>
          <w:rFonts w:ascii="Times New Roman" w:hAnsi="Times New Roman" w:cs="Times New Roman"/>
        </w:rPr>
      </w:pPr>
      <w:r w:rsidRPr="00834EB2">
        <w:rPr>
          <w:rFonts w:ascii="Times New Roman" w:eastAsia="Times New Roman" w:hAnsi="Times New Roman" w:cs="Times New Roman"/>
        </w:rPr>
        <w:t>2.9. Проверка присвоения региона.</w:t>
      </w:r>
    </w:p>
    <w:p w:rsidR="004C135A" w:rsidRPr="00834EB2" w:rsidRDefault="004C135A" w:rsidP="004C135A">
      <w:pPr>
        <w:spacing w:after="222"/>
        <w:ind w:left="-5" w:hanging="10"/>
        <w:rPr>
          <w:rFonts w:ascii="Times New Roman" w:hAnsi="Times New Roman" w:cs="Times New Roman"/>
        </w:rPr>
      </w:pPr>
      <w:r w:rsidRPr="00834EB2">
        <w:rPr>
          <w:rFonts w:ascii="Times New Roman" w:eastAsia="Times New Roman" w:hAnsi="Times New Roman" w:cs="Times New Roman"/>
        </w:rPr>
        <w:t>2.10. Проверка установки регистра имени сайта.</w:t>
      </w:r>
    </w:p>
    <w:p w:rsidR="004C135A" w:rsidRPr="00834EB2" w:rsidRDefault="004C135A" w:rsidP="004C135A">
      <w:pPr>
        <w:spacing w:after="222"/>
        <w:ind w:left="-5" w:hanging="10"/>
        <w:rPr>
          <w:rFonts w:ascii="Times New Roman" w:hAnsi="Times New Roman" w:cs="Times New Roman"/>
        </w:rPr>
      </w:pPr>
      <w:r w:rsidRPr="00834EB2">
        <w:rPr>
          <w:rFonts w:ascii="Times New Roman" w:eastAsia="Times New Roman" w:hAnsi="Times New Roman" w:cs="Times New Roman"/>
        </w:rPr>
        <w:t>2.11. Проверка наличия быстрых ссылок.</w:t>
      </w:r>
    </w:p>
    <w:p w:rsidR="004C135A" w:rsidRPr="00834EB2" w:rsidRDefault="004C135A" w:rsidP="004C135A">
      <w:pPr>
        <w:spacing w:after="222"/>
        <w:ind w:left="-5" w:hanging="10"/>
        <w:rPr>
          <w:rFonts w:ascii="Times New Roman" w:hAnsi="Times New Roman" w:cs="Times New Roman"/>
        </w:rPr>
      </w:pPr>
      <w:r w:rsidRPr="00834EB2">
        <w:rPr>
          <w:rFonts w:ascii="Times New Roman" w:eastAsia="Times New Roman" w:hAnsi="Times New Roman" w:cs="Times New Roman"/>
        </w:rPr>
        <w:t xml:space="preserve">2.12. Анализ «Популярных запросов» в сервисе </w:t>
      </w:r>
      <w:proofErr w:type="spellStart"/>
      <w:r w:rsidRPr="00834EB2">
        <w:rPr>
          <w:rFonts w:ascii="Times New Roman" w:eastAsia="Times New Roman" w:hAnsi="Times New Roman" w:cs="Times New Roman"/>
        </w:rPr>
        <w:t>Яндекс.вебмастер</w:t>
      </w:r>
      <w:proofErr w:type="spellEnd"/>
      <w:r w:rsidRPr="00834EB2">
        <w:rPr>
          <w:rFonts w:ascii="Times New Roman" w:eastAsia="Times New Roman" w:hAnsi="Times New Roman" w:cs="Times New Roman"/>
        </w:rPr>
        <w:t>.</w:t>
      </w:r>
    </w:p>
    <w:p w:rsidR="004C135A" w:rsidRPr="00834EB2" w:rsidRDefault="004C135A" w:rsidP="004C135A">
      <w:pPr>
        <w:spacing w:after="222"/>
        <w:ind w:left="-5" w:hanging="10"/>
        <w:rPr>
          <w:rFonts w:ascii="Times New Roman" w:hAnsi="Times New Roman" w:cs="Times New Roman"/>
        </w:rPr>
      </w:pPr>
      <w:r w:rsidRPr="00834EB2">
        <w:rPr>
          <w:rFonts w:ascii="Times New Roman" w:eastAsia="Times New Roman" w:hAnsi="Times New Roman" w:cs="Times New Roman"/>
        </w:rPr>
        <w:t>2.13. Анализ входящих ссылок.</w:t>
      </w:r>
    </w:p>
    <w:p w:rsidR="004C135A" w:rsidRPr="00834EB2" w:rsidRDefault="004C135A" w:rsidP="004C135A">
      <w:pPr>
        <w:spacing w:after="222"/>
        <w:ind w:left="-5" w:hanging="10"/>
        <w:rPr>
          <w:rFonts w:ascii="Times New Roman" w:hAnsi="Times New Roman" w:cs="Times New Roman"/>
        </w:rPr>
      </w:pPr>
      <w:r w:rsidRPr="00834EB2">
        <w:rPr>
          <w:rFonts w:ascii="Times New Roman" w:eastAsia="Times New Roman" w:hAnsi="Times New Roman" w:cs="Times New Roman"/>
        </w:rPr>
        <w:t>2.14. Проверка отображения сайта на мобильных устройствах.</w:t>
      </w:r>
    </w:p>
    <w:p w:rsidR="004C135A" w:rsidRPr="00834EB2" w:rsidRDefault="004C135A" w:rsidP="004C135A">
      <w:pPr>
        <w:spacing w:after="222"/>
        <w:ind w:left="-5" w:hanging="10"/>
        <w:rPr>
          <w:rFonts w:ascii="Times New Roman" w:hAnsi="Times New Roman" w:cs="Times New Roman"/>
        </w:rPr>
      </w:pPr>
      <w:r w:rsidRPr="00834EB2">
        <w:rPr>
          <w:rFonts w:ascii="Times New Roman" w:eastAsia="Times New Roman" w:hAnsi="Times New Roman" w:cs="Times New Roman"/>
        </w:rPr>
        <w:t xml:space="preserve">2.15. Проверка </w:t>
      </w:r>
      <w:proofErr w:type="spellStart"/>
      <w:r w:rsidRPr="00834EB2">
        <w:rPr>
          <w:rFonts w:ascii="Times New Roman" w:eastAsia="Times New Roman" w:hAnsi="Times New Roman" w:cs="Times New Roman"/>
        </w:rPr>
        <w:t>кликабельности</w:t>
      </w:r>
      <w:proofErr w:type="spellEnd"/>
      <w:r w:rsidRPr="00834EB2">
        <w:rPr>
          <w:rFonts w:ascii="Times New Roman" w:eastAsia="Times New Roman" w:hAnsi="Times New Roman" w:cs="Times New Roman"/>
        </w:rPr>
        <w:t xml:space="preserve"> телефонов с мобильного.</w:t>
      </w:r>
    </w:p>
    <w:p w:rsidR="004C135A" w:rsidRPr="00834EB2" w:rsidRDefault="004C135A" w:rsidP="004C135A">
      <w:pPr>
        <w:spacing w:after="222"/>
        <w:ind w:left="-5" w:hanging="10"/>
        <w:rPr>
          <w:rFonts w:ascii="Times New Roman" w:hAnsi="Times New Roman" w:cs="Times New Roman"/>
        </w:rPr>
      </w:pPr>
      <w:r w:rsidRPr="00834EB2">
        <w:rPr>
          <w:rFonts w:ascii="Times New Roman" w:eastAsia="Times New Roman" w:hAnsi="Times New Roman" w:cs="Times New Roman"/>
        </w:rPr>
        <w:t>2.16. Проверка наличия городских телефонов с кодом города.</w:t>
      </w:r>
    </w:p>
    <w:p w:rsidR="004C135A" w:rsidRPr="00834EB2" w:rsidRDefault="004C135A" w:rsidP="004C135A">
      <w:pPr>
        <w:spacing w:after="222"/>
        <w:ind w:left="-5" w:hanging="10"/>
        <w:rPr>
          <w:rFonts w:ascii="Times New Roman" w:hAnsi="Times New Roman" w:cs="Times New Roman"/>
        </w:rPr>
      </w:pPr>
      <w:r w:rsidRPr="00834EB2">
        <w:rPr>
          <w:rFonts w:ascii="Times New Roman" w:eastAsia="Times New Roman" w:hAnsi="Times New Roman" w:cs="Times New Roman"/>
        </w:rPr>
        <w:t>2.17. Анализ страницы «Контакты».</w:t>
      </w:r>
    </w:p>
    <w:p w:rsidR="004C135A" w:rsidRPr="00834EB2" w:rsidRDefault="004C135A" w:rsidP="004C135A">
      <w:pPr>
        <w:spacing w:after="222"/>
        <w:ind w:left="-5" w:hanging="10"/>
        <w:rPr>
          <w:rFonts w:ascii="Times New Roman" w:hAnsi="Times New Roman" w:cs="Times New Roman"/>
        </w:rPr>
      </w:pPr>
      <w:r w:rsidRPr="00834EB2">
        <w:rPr>
          <w:rFonts w:ascii="Times New Roman" w:eastAsia="Times New Roman" w:hAnsi="Times New Roman" w:cs="Times New Roman"/>
        </w:rPr>
        <w:t>2.18. Проверка наличия и работоспособности форм обратной связи на сайте.</w:t>
      </w:r>
    </w:p>
    <w:p w:rsidR="004C135A" w:rsidRPr="00834EB2" w:rsidRDefault="004C135A" w:rsidP="004C135A">
      <w:pPr>
        <w:spacing w:after="222"/>
        <w:ind w:left="-5" w:hanging="10"/>
        <w:rPr>
          <w:rFonts w:ascii="Times New Roman" w:hAnsi="Times New Roman" w:cs="Times New Roman"/>
        </w:rPr>
      </w:pPr>
      <w:r w:rsidRPr="00834EB2">
        <w:rPr>
          <w:rFonts w:ascii="Times New Roman" w:eastAsia="Times New Roman" w:hAnsi="Times New Roman" w:cs="Times New Roman"/>
        </w:rPr>
        <w:t xml:space="preserve">2.19. Проверка </w:t>
      </w:r>
      <w:proofErr w:type="spellStart"/>
      <w:r w:rsidRPr="00834EB2">
        <w:rPr>
          <w:rFonts w:ascii="Times New Roman" w:eastAsia="Times New Roman" w:hAnsi="Times New Roman" w:cs="Times New Roman"/>
        </w:rPr>
        <w:t>кроссбраузерности</w:t>
      </w:r>
      <w:proofErr w:type="spellEnd"/>
      <w:r w:rsidRPr="00834EB2">
        <w:rPr>
          <w:rFonts w:ascii="Times New Roman" w:eastAsia="Times New Roman" w:hAnsi="Times New Roman" w:cs="Times New Roman"/>
        </w:rPr>
        <w:t xml:space="preserve"> сайта.</w:t>
      </w:r>
    </w:p>
    <w:p w:rsidR="004C135A" w:rsidRPr="00834EB2" w:rsidRDefault="004C135A" w:rsidP="004C135A">
      <w:pPr>
        <w:spacing w:after="222"/>
        <w:ind w:left="-5" w:hanging="10"/>
        <w:rPr>
          <w:rFonts w:ascii="Times New Roman" w:hAnsi="Times New Roman" w:cs="Times New Roman"/>
        </w:rPr>
      </w:pPr>
      <w:r w:rsidRPr="00834EB2">
        <w:rPr>
          <w:rFonts w:ascii="Times New Roman" w:eastAsia="Times New Roman" w:hAnsi="Times New Roman" w:cs="Times New Roman"/>
        </w:rPr>
        <w:t xml:space="preserve">2.20. Проверка наличия </w:t>
      </w:r>
      <w:proofErr w:type="spellStart"/>
      <w:r w:rsidRPr="00834EB2">
        <w:rPr>
          <w:rFonts w:ascii="Times New Roman" w:eastAsia="Times New Roman" w:hAnsi="Times New Roman" w:cs="Times New Roman"/>
        </w:rPr>
        <w:t>Favicon</w:t>
      </w:r>
      <w:proofErr w:type="spellEnd"/>
      <w:r w:rsidRPr="00834EB2">
        <w:rPr>
          <w:rFonts w:ascii="Times New Roman" w:eastAsia="Times New Roman" w:hAnsi="Times New Roman" w:cs="Times New Roman"/>
        </w:rPr>
        <w:t>.</w:t>
      </w:r>
    </w:p>
    <w:p w:rsidR="004C135A" w:rsidRPr="00834EB2" w:rsidRDefault="004C135A" w:rsidP="004C135A">
      <w:pPr>
        <w:spacing w:after="222"/>
        <w:ind w:left="-5" w:hanging="10"/>
        <w:rPr>
          <w:rFonts w:ascii="Times New Roman" w:hAnsi="Times New Roman" w:cs="Times New Roman"/>
        </w:rPr>
      </w:pPr>
      <w:r w:rsidRPr="00834EB2">
        <w:rPr>
          <w:rFonts w:ascii="Times New Roman" w:eastAsia="Times New Roman" w:hAnsi="Times New Roman" w:cs="Times New Roman"/>
        </w:rPr>
        <w:t>2.21. Проверка наличия страницы «Политика конфиденциальности».</w:t>
      </w:r>
    </w:p>
    <w:p w:rsidR="004C135A" w:rsidRPr="00834EB2" w:rsidRDefault="004C135A" w:rsidP="004C135A">
      <w:pPr>
        <w:spacing w:after="222"/>
        <w:ind w:left="-5" w:hanging="10"/>
        <w:rPr>
          <w:rFonts w:ascii="Times New Roman" w:hAnsi="Times New Roman" w:cs="Times New Roman"/>
        </w:rPr>
      </w:pPr>
      <w:r w:rsidRPr="00834EB2">
        <w:rPr>
          <w:rFonts w:ascii="Times New Roman" w:eastAsia="Times New Roman" w:hAnsi="Times New Roman" w:cs="Times New Roman"/>
        </w:rPr>
        <w:t>2.22. Анализ внутренней оптимизации.</w:t>
      </w:r>
    </w:p>
    <w:p w:rsidR="004C135A" w:rsidRPr="00834EB2" w:rsidRDefault="004C135A" w:rsidP="004C135A">
      <w:pPr>
        <w:spacing w:after="222"/>
        <w:ind w:left="-5" w:hanging="10"/>
        <w:rPr>
          <w:rFonts w:ascii="Times New Roman" w:hAnsi="Times New Roman" w:cs="Times New Roman"/>
        </w:rPr>
      </w:pPr>
      <w:r w:rsidRPr="00834EB2">
        <w:rPr>
          <w:rFonts w:ascii="Times New Roman" w:eastAsia="Times New Roman" w:hAnsi="Times New Roman" w:cs="Times New Roman"/>
        </w:rPr>
        <w:t>2.23. Постраничный обход.</w:t>
      </w:r>
    </w:p>
    <w:p w:rsidR="004C135A" w:rsidRPr="00834EB2" w:rsidRDefault="004C135A" w:rsidP="004C135A">
      <w:pPr>
        <w:spacing w:after="222"/>
        <w:ind w:left="-5" w:hanging="10"/>
        <w:rPr>
          <w:rFonts w:ascii="Times New Roman" w:hAnsi="Times New Roman" w:cs="Times New Roman"/>
        </w:rPr>
      </w:pPr>
      <w:r w:rsidRPr="00834EB2">
        <w:rPr>
          <w:rFonts w:ascii="Times New Roman" w:eastAsia="Times New Roman" w:hAnsi="Times New Roman" w:cs="Times New Roman"/>
        </w:rPr>
        <w:t>2.24. Проверка наличия фреймов.</w:t>
      </w:r>
    </w:p>
    <w:p w:rsidR="004C135A" w:rsidRPr="00834EB2" w:rsidRDefault="004C135A" w:rsidP="004C135A">
      <w:pPr>
        <w:spacing w:after="222"/>
        <w:ind w:left="-5" w:hanging="10"/>
        <w:rPr>
          <w:rFonts w:ascii="Times New Roman" w:hAnsi="Times New Roman" w:cs="Times New Roman"/>
        </w:rPr>
      </w:pPr>
      <w:r w:rsidRPr="00834EB2">
        <w:rPr>
          <w:rFonts w:ascii="Times New Roman" w:eastAsia="Times New Roman" w:hAnsi="Times New Roman" w:cs="Times New Roman"/>
        </w:rPr>
        <w:t xml:space="preserve">2.25. Проверка наличия видео на сайте, канала на </w:t>
      </w:r>
      <w:proofErr w:type="spellStart"/>
      <w:r w:rsidRPr="00834EB2">
        <w:rPr>
          <w:rFonts w:ascii="Times New Roman" w:eastAsia="Times New Roman" w:hAnsi="Times New Roman" w:cs="Times New Roman"/>
        </w:rPr>
        <w:t>Youtube</w:t>
      </w:r>
      <w:proofErr w:type="spellEnd"/>
      <w:r w:rsidRPr="00834EB2">
        <w:rPr>
          <w:rFonts w:ascii="Times New Roman" w:eastAsia="Times New Roman" w:hAnsi="Times New Roman" w:cs="Times New Roman"/>
        </w:rPr>
        <w:t>.</w:t>
      </w:r>
    </w:p>
    <w:p w:rsidR="004C135A" w:rsidRPr="00834EB2" w:rsidRDefault="004C135A" w:rsidP="004C135A">
      <w:pPr>
        <w:spacing w:after="222"/>
        <w:ind w:left="-5" w:hanging="10"/>
        <w:rPr>
          <w:rFonts w:ascii="Times New Roman" w:hAnsi="Times New Roman" w:cs="Times New Roman"/>
        </w:rPr>
      </w:pPr>
      <w:r w:rsidRPr="00834EB2">
        <w:rPr>
          <w:rFonts w:ascii="Times New Roman" w:eastAsia="Times New Roman" w:hAnsi="Times New Roman" w:cs="Times New Roman"/>
        </w:rPr>
        <w:t>2.26. Проверка наличия облака тегов.</w:t>
      </w:r>
    </w:p>
    <w:p w:rsidR="004C135A" w:rsidRPr="00834EB2" w:rsidRDefault="004C135A" w:rsidP="004C135A">
      <w:pPr>
        <w:spacing w:after="222"/>
        <w:ind w:left="-5" w:hanging="10"/>
        <w:rPr>
          <w:rFonts w:ascii="Times New Roman" w:hAnsi="Times New Roman" w:cs="Times New Roman"/>
        </w:rPr>
      </w:pPr>
      <w:r w:rsidRPr="00834EB2">
        <w:rPr>
          <w:rFonts w:ascii="Times New Roman" w:eastAsia="Times New Roman" w:hAnsi="Times New Roman" w:cs="Times New Roman"/>
        </w:rPr>
        <w:t>2.27. Проверка страниц сайта на наличие скрытого текста.</w:t>
      </w:r>
    </w:p>
    <w:p w:rsidR="004C135A" w:rsidRPr="00834EB2" w:rsidRDefault="004C135A" w:rsidP="004C135A">
      <w:pPr>
        <w:spacing w:after="222"/>
        <w:ind w:left="-5" w:hanging="10"/>
        <w:rPr>
          <w:rFonts w:ascii="Times New Roman" w:hAnsi="Times New Roman" w:cs="Times New Roman"/>
        </w:rPr>
      </w:pPr>
      <w:r w:rsidRPr="00834EB2">
        <w:rPr>
          <w:rFonts w:ascii="Times New Roman" w:eastAsia="Times New Roman" w:hAnsi="Times New Roman" w:cs="Times New Roman"/>
        </w:rPr>
        <w:t>2.28. Проверка наличия на сайте разметки schema.org или аналогичной.</w:t>
      </w:r>
    </w:p>
    <w:p w:rsidR="004C135A" w:rsidRPr="00834EB2" w:rsidRDefault="004C135A" w:rsidP="004C135A">
      <w:pPr>
        <w:spacing w:after="222"/>
        <w:ind w:left="-5" w:hanging="10"/>
        <w:rPr>
          <w:rFonts w:ascii="Times New Roman" w:hAnsi="Times New Roman" w:cs="Times New Roman"/>
        </w:rPr>
      </w:pPr>
      <w:r w:rsidRPr="00834EB2">
        <w:rPr>
          <w:rFonts w:ascii="Times New Roman" w:eastAsia="Times New Roman" w:hAnsi="Times New Roman" w:cs="Times New Roman"/>
        </w:rPr>
        <w:t xml:space="preserve">2.29. Проверка наличия на сайте </w:t>
      </w:r>
      <w:proofErr w:type="spellStart"/>
      <w:r w:rsidRPr="00834EB2">
        <w:rPr>
          <w:rFonts w:ascii="Times New Roman" w:eastAsia="Times New Roman" w:hAnsi="Times New Roman" w:cs="Times New Roman"/>
        </w:rPr>
        <w:t>html</w:t>
      </w:r>
      <w:proofErr w:type="spellEnd"/>
      <w:r w:rsidRPr="00834EB2">
        <w:rPr>
          <w:rFonts w:ascii="Times New Roman" w:eastAsia="Times New Roman" w:hAnsi="Times New Roman" w:cs="Times New Roman"/>
        </w:rPr>
        <w:t>-карты.</w:t>
      </w:r>
    </w:p>
    <w:p w:rsidR="004C135A" w:rsidRPr="00834EB2" w:rsidRDefault="004C135A" w:rsidP="004C135A">
      <w:pPr>
        <w:spacing w:after="222"/>
        <w:ind w:left="-5" w:hanging="10"/>
        <w:rPr>
          <w:rFonts w:ascii="Times New Roman" w:hAnsi="Times New Roman" w:cs="Times New Roman"/>
        </w:rPr>
      </w:pPr>
      <w:r w:rsidRPr="00834EB2">
        <w:rPr>
          <w:rFonts w:ascii="Times New Roman" w:eastAsia="Times New Roman" w:hAnsi="Times New Roman" w:cs="Times New Roman"/>
        </w:rPr>
        <w:t>2.30. Поиск исходящих ссылок с сайта.</w:t>
      </w:r>
    </w:p>
    <w:p w:rsidR="004C135A" w:rsidRPr="00834EB2" w:rsidRDefault="004C135A" w:rsidP="004C135A">
      <w:pPr>
        <w:spacing w:after="222"/>
        <w:ind w:left="-5" w:hanging="10"/>
        <w:rPr>
          <w:rFonts w:ascii="Times New Roman" w:hAnsi="Times New Roman" w:cs="Times New Roman"/>
        </w:rPr>
      </w:pPr>
      <w:r w:rsidRPr="00834EB2">
        <w:rPr>
          <w:rFonts w:ascii="Times New Roman" w:eastAsia="Times New Roman" w:hAnsi="Times New Roman" w:cs="Times New Roman"/>
        </w:rPr>
        <w:t>2.31. Анализ внутренних ссылок.</w:t>
      </w:r>
    </w:p>
    <w:p w:rsidR="004C135A" w:rsidRPr="00834EB2" w:rsidRDefault="004C135A" w:rsidP="004C135A">
      <w:pPr>
        <w:spacing w:after="222"/>
        <w:ind w:left="-5" w:hanging="10"/>
        <w:rPr>
          <w:rFonts w:ascii="Times New Roman" w:hAnsi="Times New Roman" w:cs="Times New Roman"/>
        </w:rPr>
      </w:pPr>
      <w:r w:rsidRPr="00834EB2">
        <w:rPr>
          <w:rFonts w:ascii="Times New Roman" w:eastAsia="Times New Roman" w:hAnsi="Times New Roman" w:cs="Times New Roman"/>
        </w:rPr>
        <w:lastRenderedPageBreak/>
        <w:t>2.32. Поиск битых ссылок.</w:t>
      </w:r>
    </w:p>
    <w:p w:rsidR="004C135A" w:rsidRPr="00834EB2" w:rsidRDefault="004C135A" w:rsidP="004C135A">
      <w:pPr>
        <w:spacing w:after="222"/>
        <w:ind w:left="-5" w:hanging="10"/>
        <w:rPr>
          <w:rFonts w:ascii="Times New Roman" w:hAnsi="Times New Roman" w:cs="Times New Roman"/>
        </w:rPr>
      </w:pPr>
      <w:r w:rsidRPr="00834EB2">
        <w:rPr>
          <w:rFonts w:ascii="Times New Roman" w:eastAsia="Times New Roman" w:hAnsi="Times New Roman" w:cs="Times New Roman"/>
        </w:rPr>
        <w:t>2.33. Проверка кодировки на сайте.</w:t>
      </w:r>
    </w:p>
    <w:p w:rsidR="004C135A" w:rsidRPr="00834EB2" w:rsidRDefault="004C135A" w:rsidP="004C135A">
      <w:pPr>
        <w:spacing w:after="222"/>
        <w:ind w:left="-5" w:hanging="10"/>
        <w:rPr>
          <w:rFonts w:ascii="Times New Roman" w:hAnsi="Times New Roman" w:cs="Times New Roman"/>
        </w:rPr>
      </w:pPr>
      <w:r w:rsidRPr="00834EB2">
        <w:rPr>
          <w:rFonts w:ascii="Times New Roman" w:eastAsia="Times New Roman" w:hAnsi="Times New Roman" w:cs="Times New Roman"/>
        </w:rPr>
        <w:t>2.34. Поиск дублей страниц.</w:t>
      </w:r>
    </w:p>
    <w:p w:rsidR="004C135A" w:rsidRPr="00834EB2" w:rsidRDefault="004C135A" w:rsidP="004C135A">
      <w:pPr>
        <w:spacing w:after="222"/>
        <w:ind w:left="-5" w:hanging="10"/>
        <w:rPr>
          <w:rFonts w:ascii="Times New Roman" w:hAnsi="Times New Roman" w:cs="Times New Roman"/>
        </w:rPr>
      </w:pPr>
      <w:r w:rsidRPr="00834EB2">
        <w:rPr>
          <w:rFonts w:ascii="Times New Roman" w:eastAsia="Times New Roman" w:hAnsi="Times New Roman" w:cs="Times New Roman"/>
        </w:rPr>
        <w:t xml:space="preserve">2.35. Проверка наличия на сайте </w:t>
      </w:r>
      <w:proofErr w:type="spellStart"/>
      <w:r w:rsidRPr="00834EB2">
        <w:rPr>
          <w:rFonts w:ascii="Times New Roman" w:eastAsia="Times New Roman" w:hAnsi="Times New Roman" w:cs="Times New Roman"/>
        </w:rPr>
        <w:t>метатегов</w:t>
      </w:r>
      <w:proofErr w:type="spellEnd"/>
      <w:r w:rsidRPr="00834EB2">
        <w:rPr>
          <w:rFonts w:ascii="Times New Roman" w:eastAsia="Times New Roman" w:hAnsi="Times New Roman" w:cs="Times New Roman"/>
        </w:rPr>
        <w:t xml:space="preserve">, заголовков &lt;h1&gt; и степени их </w:t>
      </w:r>
      <w:proofErr w:type="spellStart"/>
      <w:r w:rsidRPr="00834EB2">
        <w:rPr>
          <w:rFonts w:ascii="Times New Roman" w:eastAsia="Times New Roman" w:hAnsi="Times New Roman" w:cs="Times New Roman"/>
        </w:rPr>
        <w:t>оптимизированности</w:t>
      </w:r>
      <w:proofErr w:type="spellEnd"/>
      <w:r w:rsidRPr="00834EB2">
        <w:rPr>
          <w:rFonts w:ascii="Times New Roman" w:eastAsia="Times New Roman" w:hAnsi="Times New Roman" w:cs="Times New Roman"/>
        </w:rPr>
        <w:t>.</w:t>
      </w:r>
    </w:p>
    <w:p w:rsidR="004C135A" w:rsidRPr="00834EB2" w:rsidRDefault="004C135A" w:rsidP="004C135A">
      <w:pPr>
        <w:spacing w:after="222"/>
        <w:ind w:left="-5" w:hanging="10"/>
        <w:rPr>
          <w:rFonts w:ascii="Times New Roman" w:hAnsi="Times New Roman" w:cs="Times New Roman"/>
        </w:rPr>
      </w:pPr>
      <w:r w:rsidRPr="00834EB2">
        <w:rPr>
          <w:rFonts w:ascii="Times New Roman" w:eastAsia="Times New Roman" w:hAnsi="Times New Roman" w:cs="Times New Roman"/>
        </w:rPr>
        <w:t>2.36. Проверка наличия 404 страницы.</w:t>
      </w:r>
    </w:p>
    <w:p w:rsidR="004C135A" w:rsidRPr="00834EB2" w:rsidRDefault="004C135A" w:rsidP="004C135A">
      <w:pPr>
        <w:spacing w:after="222"/>
        <w:ind w:left="-5" w:hanging="10"/>
        <w:rPr>
          <w:rFonts w:ascii="Times New Roman" w:hAnsi="Times New Roman" w:cs="Times New Roman"/>
        </w:rPr>
      </w:pPr>
      <w:r w:rsidRPr="00834EB2">
        <w:rPr>
          <w:rFonts w:ascii="Times New Roman" w:eastAsia="Times New Roman" w:hAnsi="Times New Roman" w:cs="Times New Roman"/>
        </w:rPr>
        <w:t>2.37. Проверка наличия «хлебных крошек».</w:t>
      </w:r>
    </w:p>
    <w:p w:rsidR="004C135A" w:rsidRPr="00834EB2" w:rsidRDefault="004C135A" w:rsidP="004C135A">
      <w:pPr>
        <w:spacing w:after="222"/>
        <w:ind w:left="-5" w:hanging="10"/>
        <w:rPr>
          <w:rFonts w:ascii="Times New Roman" w:hAnsi="Times New Roman" w:cs="Times New Roman"/>
        </w:rPr>
      </w:pPr>
      <w:r w:rsidRPr="00834EB2">
        <w:rPr>
          <w:rFonts w:ascii="Times New Roman" w:eastAsia="Times New Roman" w:hAnsi="Times New Roman" w:cs="Times New Roman"/>
        </w:rPr>
        <w:t>2.38. Анализ меню.</w:t>
      </w:r>
    </w:p>
    <w:p w:rsidR="004C135A" w:rsidRPr="00834EB2" w:rsidRDefault="004C135A" w:rsidP="004C135A">
      <w:pPr>
        <w:spacing w:after="222"/>
        <w:ind w:left="-5" w:hanging="10"/>
        <w:rPr>
          <w:rFonts w:ascii="Times New Roman" w:hAnsi="Times New Roman" w:cs="Times New Roman"/>
        </w:rPr>
      </w:pPr>
      <w:r w:rsidRPr="00834EB2">
        <w:rPr>
          <w:rFonts w:ascii="Times New Roman" w:eastAsia="Times New Roman" w:hAnsi="Times New Roman" w:cs="Times New Roman"/>
        </w:rPr>
        <w:t>2.39. Анализ кнопок на сайте.</w:t>
      </w:r>
    </w:p>
    <w:p w:rsidR="004C135A" w:rsidRPr="00834EB2" w:rsidRDefault="004C135A" w:rsidP="004C135A">
      <w:pPr>
        <w:spacing w:after="222"/>
        <w:ind w:left="-5" w:hanging="10"/>
        <w:rPr>
          <w:rFonts w:ascii="Times New Roman" w:hAnsi="Times New Roman" w:cs="Times New Roman"/>
        </w:rPr>
      </w:pPr>
      <w:r w:rsidRPr="00834EB2">
        <w:rPr>
          <w:rFonts w:ascii="Times New Roman" w:eastAsia="Times New Roman" w:hAnsi="Times New Roman" w:cs="Times New Roman"/>
        </w:rPr>
        <w:t>2.40. Проверка активности кнопок и меню.</w:t>
      </w:r>
    </w:p>
    <w:p w:rsidR="004C135A" w:rsidRPr="00834EB2" w:rsidRDefault="004C135A" w:rsidP="004C135A">
      <w:pPr>
        <w:spacing w:after="222"/>
        <w:ind w:left="-5" w:hanging="10"/>
        <w:rPr>
          <w:rFonts w:ascii="Times New Roman" w:hAnsi="Times New Roman" w:cs="Times New Roman"/>
        </w:rPr>
      </w:pPr>
      <w:r w:rsidRPr="00834EB2">
        <w:rPr>
          <w:rFonts w:ascii="Times New Roman" w:eastAsia="Times New Roman" w:hAnsi="Times New Roman" w:cs="Times New Roman"/>
        </w:rPr>
        <w:t>2.41. Проверка нахождения всех стилей сайта в отдельном файле CSS.</w:t>
      </w:r>
    </w:p>
    <w:p w:rsidR="004C135A" w:rsidRPr="00834EB2" w:rsidRDefault="004C135A" w:rsidP="004C135A">
      <w:pPr>
        <w:spacing w:after="222"/>
        <w:ind w:left="-5" w:hanging="10"/>
        <w:rPr>
          <w:rFonts w:ascii="Times New Roman" w:hAnsi="Times New Roman" w:cs="Times New Roman"/>
        </w:rPr>
      </w:pPr>
      <w:r w:rsidRPr="00834EB2">
        <w:rPr>
          <w:rFonts w:ascii="Times New Roman" w:eastAsia="Times New Roman" w:hAnsi="Times New Roman" w:cs="Times New Roman"/>
        </w:rPr>
        <w:t xml:space="preserve">2.42. Проверка </w:t>
      </w:r>
      <w:proofErr w:type="spellStart"/>
      <w:r w:rsidRPr="00834EB2">
        <w:rPr>
          <w:rFonts w:ascii="Times New Roman" w:eastAsia="Times New Roman" w:hAnsi="Times New Roman" w:cs="Times New Roman"/>
        </w:rPr>
        <w:t>кликабельности</w:t>
      </w:r>
      <w:proofErr w:type="spellEnd"/>
      <w:r w:rsidRPr="00834EB2">
        <w:rPr>
          <w:rFonts w:ascii="Times New Roman" w:eastAsia="Times New Roman" w:hAnsi="Times New Roman" w:cs="Times New Roman"/>
        </w:rPr>
        <w:t xml:space="preserve"> логотипа.</w:t>
      </w:r>
    </w:p>
    <w:p w:rsidR="004C135A" w:rsidRPr="00834EB2" w:rsidRDefault="004C135A" w:rsidP="004C135A">
      <w:pPr>
        <w:spacing w:after="222"/>
        <w:ind w:left="-5" w:hanging="10"/>
        <w:rPr>
          <w:rFonts w:ascii="Times New Roman" w:hAnsi="Times New Roman" w:cs="Times New Roman"/>
        </w:rPr>
      </w:pPr>
      <w:r w:rsidRPr="00834EB2">
        <w:rPr>
          <w:rFonts w:ascii="Times New Roman" w:eastAsia="Times New Roman" w:hAnsi="Times New Roman" w:cs="Times New Roman"/>
        </w:rPr>
        <w:t>2.43. Проверка на наличие циклических ссылок и переадресаций.</w:t>
      </w:r>
    </w:p>
    <w:p w:rsidR="004C135A" w:rsidRPr="00834EB2" w:rsidRDefault="004C135A" w:rsidP="004C135A">
      <w:pPr>
        <w:spacing w:after="222"/>
        <w:ind w:left="-5" w:hanging="10"/>
        <w:rPr>
          <w:rFonts w:ascii="Times New Roman" w:hAnsi="Times New Roman" w:cs="Times New Roman"/>
        </w:rPr>
      </w:pPr>
      <w:r w:rsidRPr="00834EB2">
        <w:rPr>
          <w:rFonts w:ascii="Times New Roman" w:eastAsia="Times New Roman" w:hAnsi="Times New Roman" w:cs="Times New Roman"/>
        </w:rPr>
        <w:t>2.44. Проверка наличия групп в соцсетях, ссылок в группах на сайт.</w:t>
      </w:r>
    </w:p>
    <w:p w:rsidR="004C135A" w:rsidRPr="00834EB2" w:rsidRDefault="004C135A" w:rsidP="004C135A">
      <w:pPr>
        <w:spacing w:after="222"/>
        <w:ind w:left="-5" w:hanging="10"/>
        <w:rPr>
          <w:rFonts w:ascii="Times New Roman" w:hAnsi="Times New Roman" w:cs="Times New Roman"/>
        </w:rPr>
      </w:pPr>
      <w:r w:rsidRPr="00834EB2">
        <w:rPr>
          <w:rFonts w:ascii="Times New Roman" w:eastAsia="Times New Roman" w:hAnsi="Times New Roman" w:cs="Times New Roman"/>
        </w:rPr>
        <w:t>2.45. Проверка наличия на сайте RSS-ленты новостей, выгрузки постов в группы компании в соцсетях.</w:t>
      </w:r>
    </w:p>
    <w:p w:rsidR="004C135A" w:rsidRPr="00834EB2" w:rsidRDefault="004C135A" w:rsidP="004C135A">
      <w:pPr>
        <w:spacing w:after="222"/>
        <w:ind w:left="-5" w:hanging="10"/>
        <w:rPr>
          <w:rFonts w:ascii="Times New Roman" w:hAnsi="Times New Roman" w:cs="Times New Roman"/>
        </w:rPr>
      </w:pPr>
      <w:r w:rsidRPr="00834EB2">
        <w:rPr>
          <w:rFonts w:ascii="Times New Roman" w:eastAsia="Times New Roman" w:hAnsi="Times New Roman" w:cs="Times New Roman"/>
        </w:rPr>
        <w:t>2.46. Выборочная проверка текстов на уникальность.</w:t>
      </w:r>
    </w:p>
    <w:p w:rsidR="004C135A" w:rsidRPr="00834EB2" w:rsidRDefault="004C135A" w:rsidP="004C135A">
      <w:pPr>
        <w:spacing w:after="222"/>
        <w:ind w:left="-5" w:hanging="10"/>
        <w:rPr>
          <w:rFonts w:ascii="Times New Roman" w:hAnsi="Times New Roman" w:cs="Times New Roman"/>
        </w:rPr>
      </w:pPr>
      <w:r w:rsidRPr="00834EB2">
        <w:rPr>
          <w:rFonts w:ascii="Times New Roman" w:eastAsia="Times New Roman" w:hAnsi="Times New Roman" w:cs="Times New Roman"/>
        </w:rPr>
        <w:t xml:space="preserve">2.47. Анализ </w:t>
      </w:r>
      <w:proofErr w:type="spellStart"/>
      <w:r w:rsidRPr="00834EB2">
        <w:rPr>
          <w:rFonts w:ascii="Times New Roman" w:eastAsia="Times New Roman" w:hAnsi="Times New Roman" w:cs="Times New Roman"/>
        </w:rPr>
        <w:t>сниппета</w:t>
      </w:r>
      <w:proofErr w:type="spellEnd"/>
      <w:r w:rsidRPr="00834EB2">
        <w:rPr>
          <w:rFonts w:ascii="Times New Roman" w:eastAsia="Times New Roman" w:hAnsi="Times New Roman" w:cs="Times New Roman"/>
        </w:rPr>
        <w:t xml:space="preserve"> сайта в поисковой выдаче.</w:t>
      </w:r>
    </w:p>
    <w:p w:rsidR="004C135A" w:rsidRPr="00834EB2" w:rsidRDefault="004C135A" w:rsidP="004C135A">
      <w:pPr>
        <w:spacing w:after="222"/>
        <w:ind w:left="-5" w:hanging="10"/>
        <w:rPr>
          <w:rFonts w:ascii="Times New Roman" w:hAnsi="Times New Roman" w:cs="Times New Roman"/>
        </w:rPr>
      </w:pPr>
      <w:r w:rsidRPr="00834EB2">
        <w:rPr>
          <w:rFonts w:ascii="Times New Roman" w:eastAsia="Times New Roman" w:hAnsi="Times New Roman" w:cs="Times New Roman"/>
        </w:rPr>
        <w:t>2.48. Выяснение даты окончания домена.</w:t>
      </w:r>
    </w:p>
    <w:p w:rsidR="004C135A" w:rsidRPr="00834EB2" w:rsidRDefault="004C135A" w:rsidP="004C135A">
      <w:pPr>
        <w:spacing w:after="222"/>
        <w:ind w:left="-5" w:hanging="10"/>
        <w:rPr>
          <w:rFonts w:ascii="Times New Roman" w:hAnsi="Times New Roman" w:cs="Times New Roman"/>
        </w:rPr>
      </w:pPr>
      <w:r w:rsidRPr="00834EB2">
        <w:rPr>
          <w:rFonts w:ascii="Times New Roman" w:eastAsia="Times New Roman" w:hAnsi="Times New Roman" w:cs="Times New Roman"/>
        </w:rPr>
        <w:t>2.49. Проверка качества хостинга.</w:t>
      </w:r>
    </w:p>
    <w:p w:rsidR="004C135A" w:rsidRPr="00834EB2" w:rsidRDefault="004C135A" w:rsidP="004C135A">
      <w:pPr>
        <w:spacing w:after="222"/>
        <w:ind w:left="-5" w:hanging="10"/>
        <w:rPr>
          <w:rFonts w:ascii="Times New Roman" w:hAnsi="Times New Roman" w:cs="Times New Roman"/>
        </w:rPr>
      </w:pPr>
      <w:r w:rsidRPr="00834EB2">
        <w:rPr>
          <w:rFonts w:ascii="Times New Roman" w:eastAsia="Times New Roman" w:hAnsi="Times New Roman" w:cs="Times New Roman"/>
        </w:rPr>
        <w:t>2.50. Проверка скорости работы сайта.</w:t>
      </w:r>
    </w:p>
    <w:p w:rsidR="004C135A" w:rsidRPr="00834EB2" w:rsidRDefault="004C135A" w:rsidP="004C135A">
      <w:pPr>
        <w:spacing w:after="222"/>
        <w:ind w:left="-5" w:hanging="10"/>
        <w:rPr>
          <w:rFonts w:ascii="Times New Roman" w:hAnsi="Times New Roman" w:cs="Times New Roman"/>
        </w:rPr>
      </w:pPr>
      <w:r w:rsidRPr="00834EB2">
        <w:rPr>
          <w:rFonts w:ascii="Times New Roman" w:eastAsia="Times New Roman" w:hAnsi="Times New Roman" w:cs="Times New Roman"/>
        </w:rPr>
        <w:t>2.51. Проверка наличия ошибок CSS.</w:t>
      </w:r>
    </w:p>
    <w:p w:rsidR="004C135A" w:rsidRPr="00834EB2" w:rsidRDefault="004C135A" w:rsidP="004C135A">
      <w:pPr>
        <w:spacing w:after="222"/>
        <w:ind w:left="-5" w:hanging="10"/>
        <w:rPr>
          <w:rFonts w:ascii="Times New Roman" w:hAnsi="Times New Roman" w:cs="Times New Roman"/>
        </w:rPr>
      </w:pPr>
      <w:r w:rsidRPr="00834EB2">
        <w:rPr>
          <w:rFonts w:ascii="Times New Roman" w:eastAsia="Times New Roman" w:hAnsi="Times New Roman" w:cs="Times New Roman"/>
        </w:rPr>
        <w:t>2.52. Проверка наличия ошибок HTML.</w:t>
      </w:r>
    </w:p>
    <w:p w:rsidR="004C135A" w:rsidRPr="00834EB2" w:rsidRDefault="004C135A" w:rsidP="004C135A">
      <w:pPr>
        <w:spacing w:after="222"/>
        <w:ind w:left="-5" w:hanging="10"/>
        <w:rPr>
          <w:rFonts w:ascii="Times New Roman" w:hAnsi="Times New Roman" w:cs="Times New Roman"/>
        </w:rPr>
      </w:pPr>
      <w:r w:rsidRPr="00834EB2">
        <w:rPr>
          <w:rFonts w:ascii="Times New Roman" w:eastAsia="Times New Roman" w:hAnsi="Times New Roman" w:cs="Times New Roman"/>
        </w:rPr>
        <w:t>2.53. Проверка наличия в «подвале» сайта ссылок на разделы.</w:t>
      </w:r>
    </w:p>
    <w:p w:rsidR="004C135A" w:rsidRPr="00834EB2" w:rsidRDefault="004C135A" w:rsidP="004C135A">
      <w:pPr>
        <w:spacing w:after="222"/>
        <w:ind w:left="-5" w:hanging="10"/>
        <w:rPr>
          <w:rFonts w:ascii="Times New Roman" w:hAnsi="Times New Roman" w:cs="Times New Roman"/>
        </w:rPr>
      </w:pPr>
      <w:r w:rsidRPr="00834EB2">
        <w:rPr>
          <w:rFonts w:ascii="Times New Roman" w:eastAsia="Times New Roman" w:hAnsi="Times New Roman" w:cs="Times New Roman"/>
        </w:rPr>
        <w:t>2.54. Проверка наличия блоков с повторяющимся на всех страницах контентом.</w:t>
      </w:r>
    </w:p>
    <w:p w:rsidR="004C135A" w:rsidRPr="00834EB2" w:rsidRDefault="004C135A" w:rsidP="004C135A">
      <w:pPr>
        <w:spacing w:after="222"/>
        <w:ind w:left="-5" w:hanging="10"/>
        <w:rPr>
          <w:rFonts w:ascii="Times New Roman" w:hAnsi="Times New Roman" w:cs="Times New Roman"/>
        </w:rPr>
      </w:pPr>
      <w:r w:rsidRPr="00834EB2">
        <w:rPr>
          <w:rFonts w:ascii="Times New Roman" w:eastAsia="Times New Roman" w:hAnsi="Times New Roman" w:cs="Times New Roman"/>
        </w:rPr>
        <w:t>2.55. Проверка, как давно обновлялась информация на сайте.</w:t>
      </w:r>
    </w:p>
    <w:p w:rsidR="004C135A" w:rsidRPr="00834EB2" w:rsidRDefault="004C135A" w:rsidP="004C135A">
      <w:pPr>
        <w:spacing w:after="222"/>
        <w:ind w:left="-5" w:hanging="10"/>
        <w:rPr>
          <w:rFonts w:ascii="Times New Roman" w:hAnsi="Times New Roman" w:cs="Times New Roman"/>
        </w:rPr>
      </w:pPr>
      <w:r w:rsidRPr="00834EB2">
        <w:rPr>
          <w:rFonts w:ascii="Times New Roman" w:eastAsia="Times New Roman" w:hAnsi="Times New Roman" w:cs="Times New Roman"/>
        </w:rPr>
        <w:t xml:space="preserve">2.56. Проверка наличия атрибутов </w:t>
      </w:r>
      <w:proofErr w:type="spellStart"/>
      <w:r w:rsidRPr="00834EB2">
        <w:rPr>
          <w:rFonts w:ascii="Times New Roman" w:eastAsia="Times New Roman" w:hAnsi="Times New Roman" w:cs="Times New Roman"/>
        </w:rPr>
        <w:t>title</w:t>
      </w:r>
      <w:proofErr w:type="spellEnd"/>
      <w:r w:rsidRPr="00834EB2">
        <w:rPr>
          <w:rFonts w:ascii="Times New Roman" w:eastAsia="Times New Roman" w:hAnsi="Times New Roman" w:cs="Times New Roman"/>
        </w:rPr>
        <w:t xml:space="preserve"> и </w:t>
      </w:r>
      <w:proofErr w:type="spellStart"/>
      <w:r w:rsidRPr="00834EB2">
        <w:rPr>
          <w:rFonts w:ascii="Times New Roman" w:eastAsia="Times New Roman" w:hAnsi="Times New Roman" w:cs="Times New Roman"/>
        </w:rPr>
        <w:t>alt</w:t>
      </w:r>
      <w:proofErr w:type="spellEnd"/>
      <w:r w:rsidRPr="00834EB2">
        <w:rPr>
          <w:rFonts w:ascii="Times New Roman" w:eastAsia="Times New Roman" w:hAnsi="Times New Roman" w:cs="Times New Roman"/>
        </w:rPr>
        <w:t xml:space="preserve"> у картинок.</w:t>
      </w:r>
    </w:p>
    <w:p w:rsidR="004C135A" w:rsidRPr="00834EB2" w:rsidRDefault="004C135A" w:rsidP="004C135A">
      <w:pPr>
        <w:spacing w:after="222"/>
        <w:ind w:left="-5" w:hanging="10"/>
        <w:rPr>
          <w:rFonts w:ascii="Times New Roman" w:hAnsi="Times New Roman" w:cs="Times New Roman"/>
        </w:rPr>
      </w:pPr>
      <w:r w:rsidRPr="00834EB2">
        <w:rPr>
          <w:rFonts w:ascii="Times New Roman" w:eastAsia="Times New Roman" w:hAnsi="Times New Roman" w:cs="Times New Roman"/>
        </w:rPr>
        <w:t xml:space="preserve">2.57. Проверка оптимизации атрибутов </w:t>
      </w:r>
      <w:proofErr w:type="spellStart"/>
      <w:r w:rsidRPr="00834EB2">
        <w:rPr>
          <w:rFonts w:ascii="Times New Roman" w:eastAsia="Times New Roman" w:hAnsi="Times New Roman" w:cs="Times New Roman"/>
        </w:rPr>
        <w:t>alt</w:t>
      </w:r>
      <w:proofErr w:type="spellEnd"/>
      <w:r w:rsidRPr="00834EB2">
        <w:rPr>
          <w:rFonts w:ascii="Times New Roman" w:eastAsia="Times New Roman" w:hAnsi="Times New Roman" w:cs="Times New Roman"/>
        </w:rPr>
        <w:t xml:space="preserve"> и </w:t>
      </w:r>
      <w:proofErr w:type="spellStart"/>
      <w:r w:rsidRPr="00834EB2">
        <w:rPr>
          <w:rFonts w:ascii="Times New Roman" w:eastAsia="Times New Roman" w:hAnsi="Times New Roman" w:cs="Times New Roman"/>
        </w:rPr>
        <w:t>title</w:t>
      </w:r>
      <w:proofErr w:type="spellEnd"/>
      <w:r w:rsidRPr="00834EB2">
        <w:rPr>
          <w:rFonts w:ascii="Times New Roman" w:eastAsia="Times New Roman" w:hAnsi="Times New Roman" w:cs="Times New Roman"/>
        </w:rPr>
        <w:t xml:space="preserve"> изображений под ключевые слова.</w:t>
      </w:r>
    </w:p>
    <w:p w:rsidR="004C135A" w:rsidRPr="00834EB2" w:rsidRDefault="004C135A" w:rsidP="004C135A">
      <w:pPr>
        <w:spacing w:after="222"/>
        <w:ind w:left="-5" w:hanging="10"/>
        <w:rPr>
          <w:rFonts w:ascii="Times New Roman" w:hAnsi="Times New Roman" w:cs="Times New Roman"/>
        </w:rPr>
      </w:pPr>
      <w:r w:rsidRPr="00834EB2">
        <w:rPr>
          <w:rFonts w:ascii="Times New Roman" w:eastAsia="Times New Roman" w:hAnsi="Times New Roman" w:cs="Times New Roman"/>
        </w:rPr>
        <w:t>2.58. Проверка имени файлов изображений.</w:t>
      </w:r>
    </w:p>
    <w:p w:rsidR="004C135A" w:rsidRPr="00834EB2" w:rsidRDefault="004C135A" w:rsidP="004C135A">
      <w:pPr>
        <w:spacing w:after="222"/>
        <w:ind w:left="-5" w:hanging="10"/>
        <w:rPr>
          <w:rFonts w:ascii="Times New Roman" w:hAnsi="Times New Roman" w:cs="Times New Roman"/>
        </w:rPr>
      </w:pPr>
      <w:r w:rsidRPr="00834EB2">
        <w:rPr>
          <w:rFonts w:ascii="Times New Roman" w:eastAsia="Times New Roman" w:hAnsi="Times New Roman" w:cs="Times New Roman"/>
        </w:rPr>
        <w:t>2.59. Проверка объема изображений.</w:t>
      </w:r>
    </w:p>
    <w:p w:rsidR="004C135A" w:rsidRPr="00834EB2" w:rsidRDefault="004C135A" w:rsidP="004C135A">
      <w:pPr>
        <w:spacing w:after="222"/>
        <w:ind w:left="-5" w:hanging="10"/>
        <w:rPr>
          <w:rFonts w:ascii="Times New Roman" w:hAnsi="Times New Roman" w:cs="Times New Roman"/>
        </w:rPr>
      </w:pPr>
      <w:r w:rsidRPr="00834EB2">
        <w:rPr>
          <w:rFonts w:ascii="Times New Roman" w:eastAsia="Times New Roman" w:hAnsi="Times New Roman" w:cs="Times New Roman"/>
        </w:rPr>
        <w:t>2.60. Анализ качества изображений.</w:t>
      </w:r>
    </w:p>
    <w:p w:rsidR="004C135A" w:rsidRPr="00834EB2" w:rsidRDefault="004C135A" w:rsidP="004C135A">
      <w:pPr>
        <w:spacing w:after="222"/>
        <w:ind w:left="-5" w:hanging="10"/>
        <w:rPr>
          <w:rFonts w:ascii="Times New Roman" w:hAnsi="Times New Roman" w:cs="Times New Roman"/>
        </w:rPr>
      </w:pPr>
      <w:r w:rsidRPr="00834EB2">
        <w:rPr>
          <w:rFonts w:ascii="Times New Roman" w:eastAsia="Times New Roman" w:hAnsi="Times New Roman" w:cs="Times New Roman"/>
        </w:rPr>
        <w:t>2.61. Проверка изображений на уникальность.</w:t>
      </w:r>
    </w:p>
    <w:p w:rsidR="004C135A" w:rsidRPr="00AC7984" w:rsidRDefault="004C135A" w:rsidP="004C135A">
      <w:pPr>
        <w:rPr>
          <w:noProof/>
          <w:lang w:eastAsia="en-US"/>
        </w:rPr>
      </w:pPr>
    </w:p>
    <w:sectPr w:rsidR="004C135A" w:rsidRPr="00AC7984" w:rsidSect="0052022E">
      <w:footerReference w:type="default" r:id="rId41"/>
      <w:headerReference w:type="first" r:id="rId42"/>
      <w:footerReference w:type="first" r:id="rId43"/>
      <w:pgSz w:w="11900" w:h="16840"/>
      <w:pgMar w:top="964" w:right="1418" w:bottom="1440" w:left="1797" w:header="709" w:footer="709" w:gutter="0"/>
      <w:cols w:space="708"/>
      <w:titlePg/>
      <w:docGrid w:linePitch="27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16246C" w:rsidRDefault="0016246C" w:rsidP="00776950">
      <w:pPr>
        <w:spacing w:after="0"/>
      </w:pPr>
      <w:r>
        <w:separator/>
      </w:r>
    </w:p>
  </w:endnote>
  <w:endnote w:type="continuationSeparator" w:id="0">
    <w:p w:rsidR="0016246C" w:rsidRDefault="0016246C" w:rsidP="00776950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OpenSymbol">
    <w:altName w:val="Calibri"/>
    <w:charset w:val="01"/>
    <w:family w:val="auto"/>
    <w:pitch w:val="variable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Lucida Grande CY">
    <w:charset w:val="59"/>
    <w:family w:val="auto"/>
    <w:pitch w:val="variable"/>
    <w:sig w:usb0="E1000AEF" w:usb1="5000A1FF" w:usb2="00000000" w:usb3="00000000" w:csb0="000001BF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776950" w:rsidRPr="005E169C" w:rsidRDefault="00662B95">
    <w:pPr>
      <w:pStyle w:val="a7"/>
    </w:pPr>
    <w:r>
      <w:rPr>
        <w:noProof/>
      </w:rPr>
      <w:drawing>
        <wp:anchor distT="0" distB="0" distL="114300" distR="114300" simplePos="0" relativeHeight="251657216" behindDoc="0" locked="0" layoutInCell="1" allowOverlap="1">
          <wp:simplePos x="0" y="0"/>
          <wp:positionH relativeFrom="column">
            <wp:posOffset>4371340</wp:posOffset>
          </wp:positionH>
          <wp:positionV relativeFrom="paragraph">
            <wp:posOffset>-226060</wp:posOffset>
          </wp:positionV>
          <wp:extent cx="1564640" cy="492125"/>
          <wp:effectExtent l="0" t="0" r="0" b="0"/>
          <wp:wrapSquare wrapText="bothSides"/>
          <wp:docPr id="3" name="Рисунок 1" descr="logo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logo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564640" cy="4921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E169C">
      <w:t xml:space="preserve">Веб студия </w:t>
    </w:r>
    <w:proofErr w:type="spellStart"/>
    <w:r w:rsidR="005E169C" w:rsidRPr="005E169C">
      <w:t>WEBiSEO</w:t>
    </w:r>
    <w:proofErr w:type="spellEnd"/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52022E" w:rsidRPr="005E169C" w:rsidRDefault="00662B95" w:rsidP="0052022E">
    <w:pPr>
      <w:pStyle w:val="a7"/>
    </w:pPr>
    <w:r>
      <w:rPr>
        <w:noProof/>
      </w:rPr>
      <w:drawing>
        <wp:anchor distT="0" distB="0" distL="114300" distR="114300" simplePos="0" relativeHeight="251658240" behindDoc="0" locked="0" layoutInCell="1" allowOverlap="1">
          <wp:simplePos x="0" y="0"/>
          <wp:positionH relativeFrom="column">
            <wp:posOffset>4371340</wp:posOffset>
          </wp:positionH>
          <wp:positionV relativeFrom="paragraph">
            <wp:posOffset>-226060</wp:posOffset>
          </wp:positionV>
          <wp:extent cx="1564640" cy="492125"/>
          <wp:effectExtent l="0" t="0" r="0" b="0"/>
          <wp:wrapSquare wrapText="bothSides"/>
          <wp:docPr id="1" name="Рисунок 2" descr="logo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 descr="logo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564640" cy="4921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2022E">
      <w:t xml:space="preserve">Веб студия </w:t>
    </w:r>
    <w:proofErr w:type="spellStart"/>
    <w:r w:rsidR="0052022E" w:rsidRPr="005E169C">
      <w:t>WEBiSEO</w:t>
    </w:r>
    <w:proofErr w:type="spellEnd"/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16246C" w:rsidRDefault="0016246C" w:rsidP="00776950">
      <w:pPr>
        <w:spacing w:after="0"/>
      </w:pPr>
      <w:r>
        <w:separator/>
      </w:r>
    </w:p>
  </w:footnote>
  <w:footnote w:type="continuationSeparator" w:id="0">
    <w:p w:rsidR="0016246C" w:rsidRDefault="0016246C" w:rsidP="00776950">
      <w:pPr>
        <w:spacing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52022E" w:rsidRDefault="00662B95" w:rsidP="0052022E">
    <w:pPr>
      <w:pStyle w:val="a5"/>
      <w:jc w:val="center"/>
    </w:pPr>
    <w:r>
      <w:rPr>
        <w:noProof/>
      </w:rPr>
      <w:drawing>
        <wp:inline distT="0" distB="0" distL="0" distR="0">
          <wp:extent cx="3016250" cy="946150"/>
          <wp:effectExtent l="0" t="0" r="0" b="0"/>
          <wp:docPr id="2" name="Рисунок 2" descr="logo-1 (1)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 descr="logo-1 (1)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3016250" cy="9461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0000006"/>
    <w:multiLevelType w:val="singleLevel"/>
    <w:tmpl w:val="00000006"/>
    <w:name w:val="WW8Num6"/>
    <w:lvl w:ilvl="0">
      <w:start w:val="1"/>
      <w:numFmt w:val="bullet"/>
      <w:lvlText w:val=""/>
      <w:lvlJc w:val="left"/>
      <w:pPr>
        <w:tabs>
          <w:tab w:val="num" w:pos="0"/>
        </w:tabs>
        <w:ind w:left="1140" w:hanging="360"/>
      </w:pPr>
      <w:rPr>
        <w:rFonts w:ascii="Symbol" w:hAnsi="Symbol" w:cs="Symbol" w:hint="default"/>
        <w:color w:val="000000"/>
        <w:lang w:val="ru-RU"/>
      </w:rPr>
    </w:lvl>
  </w:abstractNum>
  <w:abstractNum w:abstractNumId="1" w15:restartNumberingAfterBreak="0">
    <w:nsid w:val="0000000A"/>
    <w:multiLevelType w:val="singleLevel"/>
    <w:tmpl w:val="0000000A"/>
    <w:name w:val="WW8Num10"/>
    <w:lvl w:ilvl="0">
      <w:start w:val="1"/>
      <w:numFmt w:val="bullet"/>
      <w:lvlText w:val=""/>
      <w:lvlJc w:val="left"/>
      <w:pPr>
        <w:tabs>
          <w:tab w:val="num" w:pos="0"/>
        </w:tabs>
        <w:ind w:left="1140" w:hanging="360"/>
      </w:pPr>
      <w:rPr>
        <w:rFonts w:ascii="Symbol" w:hAnsi="Symbol" w:cs="Symbol" w:hint="default"/>
        <w:color w:val="000000"/>
      </w:rPr>
    </w:lvl>
  </w:abstractNum>
  <w:abstractNum w:abstractNumId="2" w15:restartNumberingAfterBreak="0">
    <w:nsid w:val="0000000D"/>
    <w:multiLevelType w:val="multilevel"/>
    <w:tmpl w:val="0000000D"/>
    <w:name w:val="WW8Num13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OpenSymbol"/>
        <w:lang w:val="ru-RU"/>
      </w:rPr>
    </w:lvl>
    <w:lvl w:ilvl="1">
      <w:start w:val="1"/>
      <w:numFmt w:val="bullet"/>
      <w:lvlText w:val="◦"/>
      <w:lvlJc w:val="left"/>
      <w:pPr>
        <w:tabs>
          <w:tab w:val="num" w:pos="1080"/>
        </w:tabs>
        <w:ind w:left="1080" w:hanging="360"/>
      </w:pPr>
      <w:rPr>
        <w:rFonts w:ascii="OpenSymbol" w:hAnsi="OpenSymbol" w:cs="OpenSymbol"/>
      </w:rPr>
    </w:lvl>
    <w:lvl w:ilvl="2">
      <w:start w:val="1"/>
      <w:numFmt w:val="bullet"/>
      <w:lvlText w:val="▪"/>
      <w:lvlJc w:val="left"/>
      <w:pPr>
        <w:tabs>
          <w:tab w:val="num" w:pos="1440"/>
        </w:tabs>
        <w:ind w:left="1440" w:hanging="360"/>
      </w:pPr>
      <w:rPr>
        <w:rFonts w:ascii="OpenSymbol" w:hAnsi="OpenSymbol" w:cs="OpenSymbol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cs="OpenSymbol"/>
        <w:lang w:val="ru-RU"/>
      </w:rPr>
    </w:lvl>
    <w:lvl w:ilvl="4">
      <w:start w:val="1"/>
      <w:numFmt w:val="bullet"/>
      <w:lvlText w:val="◦"/>
      <w:lvlJc w:val="left"/>
      <w:pPr>
        <w:tabs>
          <w:tab w:val="num" w:pos="2160"/>
        </w:tabs>
        <w:ind w:left="2160" w:hanging="360"/>
      </w:pPr>
      <w:rPr>
        <w:rFonts w:ascii="OpenSymbol" w:hAnsi="OpenSymbol" w:cs="OpenSymbol"/>
      </w:rPr>
    </w:lvl>
    <w:lvl w:ilvl="5">
      <w:start w:val="1"/>
      <w:numFmt w:val="bullet"/>
      <w:lvlText w:val="▪"/>
      <w:lvlJc w:val="left"/>
      <w:pPr>
        <w:tabs>
          <w:tab w:val="num" w:pos="2520"/>
        </w:tabs>
        <w:ind w:left="2520" w:hanging="360"/>
      </w:pPr>
      <w:rPr>
        <w:rFonts w:ascii="OpenSymbol" w:hAnsi="OpenSymbol" w:cs="OpenSymbol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OpenSymbol"/>
        <w:lang w:val="ru-RU"/>
      </w:rPr>
    </w:lvl>
    <w:lvl w:ilvl="7">
      <w:start w:val="1"/>
      <w:numFmt w:val="bullet"/>
      <w:lvlText w:val="◦"/>
      <w:lvlJc w:val="left"/>
      <w:pPr>
        <w:tabs>
          <w:tab w:val="num" w:pos="3240"/>
        </w:tabs>
        <w:ind w:left="3240" w:hanging="360"/>
      </w:pPr>
      <w:rPr>
        <w:rFonts w:ascii="OpenSymbol" w:hAnsi="OpenSymbol" w:cs="OpenSymbol"/>
      </w:rPr>
    </w:lvl>
    <w:lvl w:ilvl="8">
      <w:start w:val="1"/>
      <w:numFmt w:val="bullet"/>
      <w:lvlText w:val="▪"/>
      <w:lvlJc w:val="left"/>
      <w:pPr>
        <w:tabs>
          <w:tab w:val="num" w:pos="3600"/>
        </w:tabs>
        <w:ind w:left="3600" w:hanging="360"/>
      </w:pPr>
      <w:rPr>
        <w:rFonts w:ascii="OpenSymbol" w:hAnsi="OpenSymbol" w:cs="OpenSymbol"/>
      </w:rPr>
    </w:lvl>
  </w:abstractNum>
  <w:abstractNum w:abstractNumId="3" w15:restartNumberingAfterBreak="0">
    <w:nsid w:val="05DB4C94"/>
    <w:multiLevelType w:val="multilevel"/>
    <w:tmpl w:val="0AB64EEA"/>
    <w:lvl w:ilvl="0">
      <w:start w:val="1"/>
      <w:numFmt w:val="decimal"/>
      <w:lvlText w:val="%1."/>
      <w:lvlJc w:val="left"/>
      <w:pPr>
        <w:ind w:left="420" w:hanging="420"/>
      </w:pPr>
      <w:rPr>
        <w:rFonts w:eastAsia="Times New Roman" w:hint="default"/>
        <w:sz w:val="24"/>
      </w:rPr>
    </w:lvl>
    <w:lvl w:ilvl="1">
      <w:start w:val="1"/>
      <w:numFmt w:val="decimal"/>
      <w:lvlText w:val="%1.%2."/>
      <w:lvlJc w:val="left"/>
      <w:pPr>
        <w:ind w:left="405" w:hanging="420"/>
      </w:pPr>
      <w:rPr>
        <w:rFonts w:eastAsia="Times New Roman" w:hint="default"/>
        <w:sz w:val="24"/>
      </w:rPr>
    </w:lvl>
    <w:lvl w:ilvl="2">
      <w:start w:val="1"/>
      <w:numFmt w:val="decimal"/>
      <w:lvlText w:val="%1.%2.%3."/>
      <w:lvlJc w:val="left"/>
      <w:pPr>
        <w:ind w:left="690" w:hanging="720"/>
      </w:pPr>
      <w:rPr>
        <w:rFonts w:eastAsia="Times New Roman" w:hint="default"/>
        <w:sz w:val="24"/>
      </w:rPr>
    </w:lvl>
    <w:lvl w:ilvl="3">
      <w:start w:val="1"/>
      <w:numFmt w:val="decimal"/>
      <w:lvlText w:val="%1.%2.%3.%4."/>
      <w:lvlJc w:val="left"/>
      <w:pPr>
        <w:ind w:left="675" w:hanging="720"/>
      </w:pPr>
      <w:rPr>
        <w:rFonts w:eastAsia="Times New Roman" w:hint="default"/>
        <w:sz w:val="24"/>
      </w:rPr>
    </w:lvl>
    <w:lvl w:ilvl="4">
      <w:start w:val="1"/>
      <w:numFmt w:val="decimal"/>
      <w:lvlText w:val="%1.%2.%3.%4.%5."/>
      <w:lvlJc w:val="left"/>
      <w:pPr>
        <w:ind w:left="1020" w:hanging="1080"/>
      </w:pPr>
      <w:rPr>
        <w:rFonts w:eastAsia="Times New Roman" w:hint="default"/>
        <w:sz w:val="24"/>
      </w:rPr>
    </w:lvl>
    <w:lvl w:ilvl="5">
      <w:start w:val="1"/>
      <w:numFmt w:val="decimal"/>
      <w:lvlText w:val="%1.%2.%3.%4.%5.%6."/>
      <w:lvlJc w:val="left"/>
      <w:pPr>
        <w:ind w:left="1005" w:hanging="1080"/>
      </w:pPr>
      <w:rPr>
        <w:rFonts w:eastAsia="Times New Roman" w:hint="default"/>
        <w:sz w:val="24"/>
      </w:rPr>
    </w:lvl>
    <w:lvl w:ilvl="6">
      <w:start w:val="1"/>
      <w:numFmt w:val="decimal"/>
      <w:lvlText w:val="%1.%2.%3.%4.%5.%6.%7."/>
      <w:lvlJc w:val="left"/>
      <w:pPr>
        <w:ind w:left="1350" w:hanging="1440"/>
      </w:pPr>
      <w:rPr>
        <w:rFonts w:eastAsia="Times New Roman" w:hint="default"/>
        <w:sz w:val="24"/>
      </w:rPr>
    </w:lvl>
    <w:lvl w:ilvl="7">
      <w:start w:val="1"/>
      <w:numFmt w:val="decimal"/>
      <w:lvlText w:val="%1.%2.%3.%4.%5.%6.%7.%8."/>
      <w:lvlJc w:val="left"/>
      <w:pPr>
        <w:ind w:left="1335" w:hanging="1440"/>
      </w:pPr>
      <w:rPr>
        <w:rFonts w:eastAsia="Times New Roman" w:hint="default"/>
        <w:sz w:val="24"/>
      </w:rPr>
    </w:lvl>
    <w:lvl w:ilvl="8">
      <w:start w:val="1"/>
      <w:numFmt w:val="decimal"/>
      <w:lvlText w:val="%1.%2.%3.%4.%5.%6.%7.%8.%9."/>
      <w:lvlJc w:val="left"/>
      <w:pPr>
        <w:ind w:left="1680" w:hanging="1800"/>
      </w:pPr>
      <w:rPr>
        <w:rFonts w:eastAsia="Times New Roman" w:hint="default"/>
        <w:sz w:val="24"/>
      </w:rPr>
    </w:lvl>
  </w:abstractNum>
  <w:abstractNum w:abstractNumId="4" w15:restartNumberingAfterBreak="0">
    <w:nsid w:val="1D9D43E7"/>
    <w:multiLevelType w:val="multilevel"/>
    <w:tmpl w:val="6820EF5E"/>
    <w:lvl w:ilvl="0">
      <w:start w:val="1"/>
      <w:numFmt w:val="decimal"/>
      <w:lvlText w:val="%1"/>
      <w:lvlJc w:val="left"/>
      <w:pPr>
        <w:ind w:left="3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>
      <w:start w:val="3"/>
      <w:numFmt w:val="decimal"/>
      <w:lvlRestart w:val="0"/>
      <w:lvlText w:val="%1.%2."/>
      <w:lvlJc w:val="left"/>
      <w:pPr>
        <w:ind w:left="142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>
      <w:start w:val="1"/>
      <w:numFmt w:val="lowerRoman"/>
      <w:lvlText w:val="%3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>
      <w:start w:val="1"/>
      <w:numFmt w:val="decimal"/>
      <w:lvlText w:val="%4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>
      <w:start w:val="1"/>
      <w:numFmt w:val="lowerLetter"/>
      <w:lvlText w:val="%5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>
      <w:start w:val="1"/>
      <w:numFmt w:val="lowerRoman"/>
      <w:lvlText w:val="%6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>
      <w:start w:val="1"/>
      <w:numFmt w:val="decimal"/>
      <w:lvlText w:val="%7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>
      <w:start w:val="1"/>
      <w:numFmt w:val="lowerLetter"/>
      <w:lvlText w:val="%8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>
      <w:start w:val="1"/>
      <w:numFmt w:val="lowerRoman"/>
      <w:lvlText w:val="%9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5" w15:restartNumberingAfterBreak="0">
    <w:nsid w:val="1F704E20"/>
    <w:multiLevelType w:val="hybridMultilevel"/>
    <w:tmpl w:val="BB1A814C"/>
    <w:lvl w:ilvl="0" w:tplc="0C000001">
      <w:start w:val="1"/>
      <w:numFmt w:val="bullet"/>
      <w:lvlText w:val=""/>
      <w:lvlJc w:val="left"/>
      <w:pPr>
        <w:ind w:left="1855" w:hanging="360"/>
      </w:pPr>
      <w:rPr>
        <w:rFonts w:ascii="Symbol" w:hAnsi="Symbol" w:hint="default"/>
      </w:rPr>
    </w:lvl>
    <w:lvl w:ilvl="1" w:tplc="0C000003" w:tentative="1">
      <w:start w:val="1"/>
      <w:numFmt w:val="bullet"/>
      <w:lvlText w:val="o"/>
      <w:lvlJc w:val="left"/>
      <w:pPr>
        <w:ind w:left="2575" w:hanging="360"/>
      </w:pPr>
      <w:rPr>
        <w:rFonts w:ascii="Courier New" w:hAnsi="Courier New" w:cs="Courier New" w:hint="default"/>
      </w:rPr>
    </w:lvl>
    <w:lvl w:ilvl="2" w:tplc="0C000005" w:tentative="1">
      <w:start w:val="1"/>
      <w:numFmt w:val="bullet"/>
      <w:lvlText w:val=""/>
      <w:lvlJc w:val="left"/>
      <w:pPr>
        <w:ind w:left="3295" w:hanging="360"/>
      </w:pPr>
      <w:rPr>
        <w:rFonts w:ascii="Wingdings" w:hAnsi="Wingdings" w:hint="default"/>
      </w:rPr>
    </w:lvl>
    <w:lvl w:ilvl="3" w:tplc="0C000001" w:tentative="1">
      <w:start w:val="1"/>
      <w:numFmt w:val="bullet"/>
      <w:lvlText w:val=""/>
      <w:lvlJc w:val="left"/>
      <w:pPr>
        <w:ind w:left="4015" w:hanging="360"/>
      </w:pPr>
      <w:rPr>
        <w:rFonts w:ascii="Symbol" w:hAnsi="Symbol" w:hint="default"/>
      </w:rPr>
    </w:lvl>
    <w:lvl w:ilvl="4" w:tplc="0C000003" w:tentative="1">
      <w:start w:val="1"/>
      <w:numFmt w:val="bullet"/>
      <w:lvlText w:val="o"/>
      <w:lvlJc w:val="left"/>
      <w:pPr>
        <w:ind w:left="4735" w:hanging="360"/>
      </w:pPr>
      <w:rPr>
        <w:rFonts w:ascii="Courier New" w:hAnsi="Courier New" w:cs="Courier New" w:hint="default"/>
      </w:rPr>
    </w:lvl>
    <w:lvl w:ilvl="5" w:tplc="0C000005" w:tentative="1">
      <w:start w:val="1"/>
      <w:numFmt w:val="bullet"/>
      <w:lvlText w:val=""/>
      <w:lvlJc w:val="left"/>
      <w:pPr>
        <w:ind w:left="5455" w:hanging="360"/>
      </w:pPr>
      <w:rPr>
        <w:rFonts w:ascii="Wingdings" w:hAnsi="Wingdings" w:hint="default"/>
      </w:rPr>
    </w:lvl>
    <w:lvl w:ilvl="6" w:tplc="0C000001" w:tentative="1">
      <w:start w:val="1"/>
      <w:numFmt w:val="bullet"/>
      <w:lvlText w:val=""/>
      <w:lvlJc w:val="left"/>
      <w:pPr>
        <w:ind w:left="6175" w:hanging="360"/>
      </w:pPr>
      <w:rPr>
        <w:rFonts w:ascii="Symbol" w:hAnsi="Symbol" w:hint="default"/>
      </w:rPr>
    </w:lvl>
    <w:lvl w:ilvl="7" w:tplc="0C000003" w:tentative="1">
      <w:start w:val="1"/>
      <w:numFmt w:val="bullet"/>
      <w:lvlText w:val="o"/>
      <w:lvlJc w:val="left"/>
      <w:pPr>
        <w:ind w:left="6895" w:hanging="360"/>
      </w:pPr>
      <w:rPr>
        <w:rFonts w:ascii="Courier New" w:hAnsi="Courier New" w:cs="Courier New" w:hint="default"/>
      </w:rPr>
    </w:lvl>
    <w:lvl w:ilvl="8" w:tplc="0C000005" w:tentative="1">
      <w:start w:val="1"/>
      <w:numFmt w:val="bullet"/>
      <w:lvlText w:val=""/>
      <w:lvlJc w:val="left"/>
      <w:pPr>
        <w:ind w:left="7615" w:hanging="360"/>
      </w:pPr>
      <w:rPr>
        <w:rFonts w:ascii="Wingdings" w:hAnsi="Wingdings" w:hint="default"/>
      </w:rPr>
    </w:lvl>
  </w:abstractNum>
  <w:abstractNum w:abstractNumId="6" w15:restartNumberingAfterBreak="0">
    <w:nsid w:val="281A15BB"/>
    <w:multiLevelType w:val="hybridMultilevel"/>
    <w:tmpl w:val="C23AE368"/>
    <w:lvl w:ilvl="0" w:tplc="0C00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C000019" w:tentative="1">
      <w:start w:val="1"/>
      <w:numFmt w:val="lowerLetter"/>
      <w:lvlText w:val="%2."/>
      <w:lvlJc w:val="left"/>
      <w:pPr>
        <w:ind w:left="1440" w:hanging="360"/>
      </w:pPr>
    </w:lvl>
    <w:lvl w:ilvl="2" w:tplc="0C00001B" w:tentative="1">
      <w:start w:val="1"/>
      <w:numFmt w:val="lowerRoman"/>
      <w:lvlText w:val="%3."/>
      <w:lvlJc w:val="right"/>
      <w:pPr>
        <w:ind w:left="2160" w:hanging="180"/>
      </w:pPr>
    </w:lvl>
    <w:lvl w:ilvl="3" w:tplc="0C00000F" w:tentative="1">
      <w:start w:val="1"/>
      <w:numFmt w:val="decimal"/>
      <w:lvlText w:val="%4."/>
      <w:lvlJc w:val="left"/>
      <w:pPr>
        <w:ind w:left="2880" w:hanging="360"/>
      </w:pPr>
    </w:lvl>
    <w:lvl w:ilvl="4" w:tplc="0C000019" w:tentative="1">
      <w:start w:val="1"/>
      <w:numFmt w:val="lowerLetter"/>
      <w:lvlText w:val="%5."/>
      <w:lvlJc w:val="left"/>
      <w:pPr>
        <w:ind w:left="3600" w:hanging="360"/>
      </w:pPr>
    </w:lvl>
    <w:lvl w:ilvl="5" w:tplc="0C00001B" w:tentative="1">
      <w:start w:val="1"/>
      <w:numFmt w:val="lowerRoman"/>
      <w:lvlText w:val="%6."/>
      <w:lvlJc w:val="right"/>
      <w:pPr>
        <w:ind w:left="4320" w:hanging="180"/>
      </w:pPr>
    </w:lvl>
    <w:lvl w:ilvl="6" w:tplc="0C00000F" w:tentative="1">
      <w:start w:val="1"/>
      <w:numFmt w:val="decimal"/>
      <w:lvlText w:val="%7."/>
      <w:lvlJc w:val="left"/>
      <w:pPr>
        <w:ind w:left="5040" w:hanging="360"/>
      </w:pPr>
    </w:lvl>
    <w:lvl w:ilvl="7" w:tplc="0C000019" w:tentative="1">
      <w:start w:val="1"/>
      <w:numFmt w:val="lowerLetter"/>
      <w:lvlText w:val="%8."/>
      <w:lvlJc w:val="left"/>
      <w:pPr>
        <w:ind w:left="5760" w:hanging="360"/>
      </w:pPr>
    </w:lvl>
    <w:lvl w:ilvl="8" w:tplc="0C0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35400D07"/>
    <w:multiLevelType w:val="multilevel"/>
    <w:tmpl w:val="E7AAF83A"/>
    <w:lvl w:ilvl="0">
      <w:start w:val="1"/>
      <w:numFmt w:val="decimal"/>
      <w:lvlText w:val="%1"/>
      <w:lvlJc w:val="left"/>
      <w:pPr>
        <w:ind w:left="420" w:hanging="420"/>
      </w:pPr>
      <w:rPr>
        <w:rFonts w:eastAsia="Times New Roman" w:hint="default"/>
        <w:sz w:val="24"/>
      </w:rPr>
    </w:lvl>
    <w:lvl w:ilvl="1">
      <w:start w:val="21"/>
      <w:numFmt w:val="decimal"/>
      <w:lvlText w:val="%1.%2"/>
      <w:lvlJc w:val="left"/>
      <w:pPr>
        <w:ind w:left="1848" w:hanging="420"/>
      </w:pPr>
      <w:rPr>
        <w:rFonts w:eastAsia="Times New Roman" w:hint="default"/>
        <w:sz w:val="24"/>
      </w:rPr>
    </w:lvl>
    <w:lvl w:ilvl="2">
      <w:start w:val="1"/>
      <w:numFmt w:val="decimal"/>
      <w:lvlText w:val="%1.%2.%3"/>
      <w:lvlJc w:val="left"/>
      <w:pPr>
        <w:ind w:left="3576" w:hanging="720"/>
      </w:pPr>
      <w:rPr>
        <w:rFonts w:eastAsia="Times New Roman" w:hint="default"/>
        <w:sz w:val="24"/>
      </w:rPr>
    </w:lvl>
    <w:lvl w:ilvl="3">
      <w:start w:val="1"/>
      <w:numFmt w:val="decimal"/>
      <w:lvlText w:val="%1.%2.%3.%4"/>
      <w:lvlJc w:val="left"/>
      <w:pPr>
        <w:ind w:left="5004" w:hanging="720"/>
      </w:pPr>
      <w:rPr>
        <w:rFonts w:eastAsia="Times New Roman" w:hint="default"/>
        <w:sz w:val="24"/>
      </w:rPr>
    </w:lvl>
    <w:lvl w:ilvl="4">
      <w:start w:val="1"/>
      <w:numFmt w:val="decimal"/>
      <w:lvlText w:val="%1.%2.%3.%4.%5"/>
      <w:lvlJc w:val="left"/>
      <w:pPr>
        <w:ind w:left="6792" w:hanging="1080"/>
      </w:pPr>
      <w:rPr>
        <w:rFonts w:eastAsia="Times New Roman" w:hint="default"/>
        <w:sz w:val="24"/>
      </w:rPr>
    </w:lvl>
    <w:lvl w:ilvl="5">
      <w:start w:val="1"/>
      <w:numFmt w:val="decimal"/>
      <w:lvlText w:val="%1.%2.%3.%4.%5.%6"/>
      <w:lvlJc w:val="left"/>
      <w:pPr>
        <w:ind w:left="8220" w:hanging="1080"/>
      </w:pPr>
      <w:rPr>
        <w:rFonts w:eastAsia="Times New Roman" w:hint="default"/>
        <w:sz w:val="24"/>
      </w:rPr>
    </w:lvl>
    <w:lvl w:ilvl="6">
      <w:start w:val="1"/>
      <w:numFmt w:val="decimal"/>
      <w:lvlText w:val="%1.%2.%3.%4.%5.%6.%7"/>
      <w:lvlJc w:val="left"/>
      <w:pPr>
        <w:ind w:left="10008" w:hanging="1440"/>
      </w:pPr>
      <w:rPr>
        <w:rFonts w:eastAsia="Times New Roman" w:hint="default"/>
        <w:sz w:val="24"/>
      </w:rPr>
    </w:lvl>
    <w:lvl w:ilvl="7">
      <w:start w:val="1"/>
      <w:numFmt w:val="decimal"/>
      <w:lvlText w:val="%1.%2.%3.%4.%5.%6.%7.%8"/>
      <w:lvlJc w:val="left"/>
      <w:pPr>
        <w:ind w:left="11436" w:hanging="1440"/>
      </w:pPr>
      <w:rPr>
        <w:rFonts w:eastAsia="Times New Roman" w:hint="default"/>
        <w:sz w:val="24"/>
      </w:rPr>
    </w:lvl>
    <w:lvl w:ilvl="8">
      <w:start w:val="1"/>
      <w:numFmt w:val="decimal"/>
      <w:lvlText w:val="%1.%2.%3.%4.%5.%6.%7.%8.%9"/>
      <w:lvlJc w:val="left"/>
      <w:pPr>
        <w:ind w:left="12864" w:hanging="1440"/>
      </w:pPr>
      <w:rPr>
        <w:rFonts w:eastAsia="Times New Roman" w:hint="default"/>
        <w:sz w:val="24"/>
      </w:rPr>
    </w:lvl>
  </w:abstractNum>
  <w:abstractNum w:abstractNumId="8" w15:restartNumberingAfterBreak="0">
    <w:nsid w:val="40A36C0F"/>
    <w:multiLevelType w:val="hybridMultilevel"/>
    <w:tmpl w:val="937A4646"/>
    <w:lvl w:ilvl="0" w:tplc="4268FC4C">
      <w:start w:val="1"/>
      <w:numFmt w:val="bullet"/>
      <w:lvlText w:val="•"/>
      <w:lvlJc w:val="left"/>
      <w:pPr>
        <w:ind w:left="705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74600C72">
      <w:start w:val="1"/>
      <w:numFmt w:val="bullet"/>
      <w:lvlText w:val="o"/>
      <w:lvlJc w:val="left"/>
      <w:pPr>
        <w:ind w:left="1531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B3460916">
      <w:start w:val="1"/>
      <w:numFmt w:val="bullet"/>
      <w:lvlText w:val="▪"/>
      <w:lvlJc w:val="left"/>
      <w:pPr>
        <w:ind w:left="2251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E1C4BC28">
      <w:start w:val="1"/>
      <w:numFmt w:val="bullet"/>
      <w:lvlText w:val="•"/>
      <w:lvlJc w:val="left"/>
      <w:pPr>
        <w:ind w:left="2971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F83238A8">
      <w:start w:val="1"/>
      <w:numFmt w:val="bullet"/>
      <w:lvlText w:val="o"/>
      <w:lvlJc w:val="left"/>
      <w:pPr>
        <w:ind w:left="3691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0B16A5FA">
      <w:start w:val="1"/>
      <w:numFmt w:val="bullet"/>
      <w:lvlText w:val="▪"/>
      <w:lvlJc w:val="left"/>
      <w:pPr>
        <w:ind w:left="4411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E692FFA2">
      <w:start w:val="1"/>
      <w:numFmt w:val="bullet"/>
      <w:lvlText w:val="•"/>
      <w:lvlJc w:val="left"/>
      <w:pPr>
        <w:ind w:left="5131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836E72F8">
      <w:start w:val="1"/>
      <w:numFmt w:val="bullet"/>
      <w:lvlText w:val="o"/>
      <w:lvlJc w:val="left"/>
      <w:pPr>
        <w:ind w:left="5851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1C7052FA">
      <w:start w:val="1"/>
      <w:numFmt w:val="bullet"/>
      <w:lvlText w:val="▪"/>
      <w:lvlJc w:val="left"/>
      <w:pPr>
        <w:ind w:left="6571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9" w15:restartNumberingAfterBreak="0">
    <w:nsid w:val="4FF37484"/>
    <w:multiLevelType w:val="multilevel"/>
    <w:tmpl w:val="590A640A"/>
    <w:lvl w:ilvl="0">
      <w:start w:val="1"/>
      <w:numFmt w:val="decimal"/>
      <w:lvlText w:val="%1"/>
      <w:lvlJc w:val="left"/>
      <w:pPr>
        <w:ind w:left="3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>
      <w:start w:val="17"/>
      <w:numFmt w:val="decimal"/>
      <w:lvlRestart w:val="0"/>
      <w:lvlText w:val="%1.%2."/>
      <w:lvlJc w:val="left"/>
      <w:pPr>
        <w:ind w:left="142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>
      <w:start w:val="1"/>
      <w:numFmt w:val="lowerRoman"/>
      <w:lvlText w:val="%3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>
      <w:start w:val="1"/>
      <w:numFmt w:val="decimal"/>
      <w:lvlText w:val="%4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>
      <w:start w:val="1"/>
      <w:numFmt w:val="lowerLetter"/>
      <w:lvlText w:val="%5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>
      <w:start w:val="1"/>
      <w:numFmt w:val="lowerRoman"/>
      <w:lvlText w:val="%6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>
      <w:start w:val="1"/>
      <w:numFmt w:val="decimal"/>
      <w:lvlText w:val="%7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>
      <w:start w:val="1"/>
      <w:numFmt w:val="lowerLetter"/>
      <w:lvlText w:val="%8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>
      <w:start w:val="1"/>
      <w:numFmt w:val="lowerRoman"/>
      <w:lvlText w:val="%9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0" w15:restartNumberingAfterBreak="0">
    <w:nsid w:val="749953C3"/>
    <w:multiLevelType w:val="hybridMultilevel"/>
    <w:tmpl w:val="7C82EC76"/>
    <w:lvl w:ilvl="0" w:tplc="0C00000F">
      <w:start w:val="5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C000019" w:tentative="1">
      <w:start w:val="1"/>
      <w:numFmt w:val="lowerLetter"/>
      <w:lvlText w:val="%2."/>
      <w:lvlJc w:val="left"/>
      <w:pPr>
        <w:ind w:left="1440" w:hanging="360"/>
      </w:pPr>
    </w:lvl>
    <w:lvl w:ilvl="2" w:tplc="0C00001B" w:tentative="1">
      <w:start w:val="1"/>
      <w:numFmt w:val="lowerRoman"/>
      <w:lvlText w:val="%3."/>
      <w:lvlJc w:val="right"/>
      <w:pPr>
        <w:ind w:left="2160" w:hanging="180"/>
      </w:pPr>
    </w:lvl>
    <w:lvl w:ilvl="3" w:tplc="0C00000F" w:tentative="1">
      <w:start w:val="1"/>
      <w:numFmt w:val="decimal"/>
      <w:lvlText w:val="%4."/>
      <w:lvlJc w:val="left"/>
      <w:pPr>
        <w:ind w:left="2880" w:hanging="360"/>
      </w:pPr>
    </w:lvl>
    <w:lvl w:ilvl="4" w:tplc="0C000019" w:tentative="1">
      <w:start w:val="1"/>
      <w:numFmt w:val="lowerLetter"/>
      <w:lvlText w:val="%5."/>
      <w:lvlJc w:val="left"/>
      <w:pPr>
        <w:ind w:left="3600" w:hanging="360"/>
      </w:pPr>
    </w:lvl>
    <w:lvl w:ilvl="5" w:tplc="0C00001B" w:tentative="1">
      <w:start w:val="1"/>
      <w:numFmt w:val="lowerRoman"/>
      <w:lvlText w:val="%6."/>
      <w:lvlJc w:val="right"/>
      <w:pPr>
        <w:ind w:left="4320" w:hanging="180"/>
      </w:pPr>
    </w:lvl>
    <w:lvl w:ilvl="6" w:tplc="0C00000F" w:tentative="1">
      <w:start w:val="1"/>
      <w:numFmt w:val="decimal"/>
      <w:lvlText w:val="%7."/>
      <w:lvlJc w:val="left"/>
      <w:pPr>
        <w:ind w:left="5040" w:hanging="360"/>
      </w:pPr>
    </w:lvl>
    <w:lvl w:ilvl="7" w:tplc="0C000019" w:tentative="1">
      <w:start w:val="1"/>
      <w:numFmt w:val="lowerLetter"/>
      <w:lvlText w:val="%8."/>
      <w:lvlJc w:val="left"/>
      <w:pPr>
        <w:ind w:left="5760" w:hanging="360"/>
      </w:pPr>
    </w:lvl>
    <w:lvl w:ilvl="8" w:tplc="0C0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766E34CE"/>
    <w:multiLevelType w:val="multilevel"/>
    <w:tmpl w:val="E5686BE4"/>
    <w:lvl w:ilvl="0">
      <w:start w:val="1"/>
      <w:numFmt w:val="decimal"/>
      <w:lvlText w:val="%1"/>
      <w:lvlJc w:val="left"/>
      <w:pPr>
        <w:ind w:left="420" w:hanging="420"/>
      </w:pPr>
      <w:rPr>
        <w:rFonts w:ascii="Times New Roman" w:eastAsia="Times New Roman" w:hAnsi="Times New Roman" w:cs="Times New Roman" w:hint="default"/>
        <w:sz w:val="24"/>
      </w:rPr>
    </w:lvl>
    <w:lvl w:ilvl="1">
      <w:start w:val="10"/>
      <w:numFmt w:val="decimal"/>
      <w:lvlText w:val="%1.%2"/>
      <w:lvlJc w:val="left"/>
      <w:pPr>
        <w:ind w:left="1555" w:hanging="420"/>
      </w:pPr>
      <w:rPr>
        <w:rFonts w:ascii="Times New Roman" w:eastAsia="Times New Roman" w:hAnsi="Times New Roman" w:cs="Times New Roman" w:hint="default"/>
        <w:sz w:val="24"/>
      </w:rPr>
    </w:lvl>
    <w:lvl w:ilvl="2">
      <w:start w:val="1"/>
      <w:numFmt w:val="decimal"/>
      <w:lvlText w:val="%1.%2.%3"/>
      <w:lvlJc w:val="left"/>
      <w:pPr>
        <w:ind w:left="2990" w:hanging="720"/>
      </w:pPr>
      <w:rPr>
        <w:rFonts w:ascii="Times New Roman" w:eastAsia="Times New Roman" w:hAnsi="Times New Roman" w:cs="Times New Roman" w:hint="default"/>
        <w:sz w:val="24"/>
      </w:rPr>
    </w:lvl>
    <w:lvl w:ilvl="3">
      <w:start w:val="1"/>
      <w:numFmt w:val="decimal"/>
      <w:lvlText w:val="%1.%2.%3.%4"/>
      <w:lvlJc w:val="left"/>
      <w:pPr>
        <w:ind w:left="4125" w:hanging="720"/>
      </w:pPr>
      <w:rPr>
        <w:rFonts w:ascii="Times New Roman" w:eastAsia="Times New Roman" w:hAnsi="Times New Roman" w:cs="Times New Roman" w:hint="default"/>
        <w:sz w:val="24"/>
      </w:rPr>
    </w:lvl>
    <w:lvl w:ilvl="4">
      <w:start w:val="1"/>
      <w:numFmt w:val="decimal"/>
      <w:lvlText w:val="%1.%2.%3.%4.%5"/>
      <w:lvlJc w:val="left"/>
      <w:pPr>
        <w:ind w:left="5620" w:hanging="1080"/>
      </w:pPr>
      <w:rPr>
        <w:rFonts w:ascii="Times New Roman" w:eastAsia="Times New Roman" w:hAnsi="Times New Roman" w:cs="Times New Roman" w:hint="default"/>
        <w:sz w:val="24"/>
      </w:rPr>
    </w:lvl>
    <w:lvl w:ilvl="5">
      <w:start w:val="1"/>
      <w:numFmt w:val="decimal"/>
      <w:lvlText w:val="%1.%2.%3.%4.%5.%6"/>
      <w:lvlJc w:val="left"/>
      <w:pPr>
        <w:ind w:left="6755" w:hanging="1080"/>
      </w:pPr>
      <w:rPr>
        <w:rFonts w:ascii="Times New Roman" w:eastAsia="Times New Roman" w:hAnsi="Times New Roman" w:cs="Times New Roman" w:hint="default"/>
        <w:sz w:val="24"/>
      </w:rPr>
    </w:lvl>
    <w:lvl w:ilvl="6">
      <w:start w:val="1"/>
      <w:numFmt w:val="decimal"/>
      <w:lvlText w:val="%1.%2.%3.%4.%5.%6.%7"/>
      <w:lvlJc w:val="left"/>
      <w:pPr>
        <w:ind w:left="8250" w:hanging="1440"/>
      </w:pPr>
      <w:rPr>
        <w:rFonts w:ascii="Times New Roman" w:eastAsia="Times New Roman" w:hAnsi="Times New Roman" w:cs="Times New Roman" w:hint="default"/>
        <w:sz w:val="24"/>
      </w:rPr>
    </w:lvl>
    <w:lvl w:ilvl="7">
      <w:start w:val="1"/>
      <w:numFmt w:val="decimal"/>
      <w:lvlText w:val="%1.%2.%3.%4.%5.%6.%7.%8"/>
      <w:lvlJc w:val="left"/>
      <w:pPr>
        <w:ind w:left="9385" w:hanging="1440"/>
      </w:pPr>
      <w:rPr>
        <w:rFonts w:ascii="Times New Roman" w:eastAsia="Times New Roman" w:hAnsi="Times New Roman" w:cs="Times New Roman" w:hint="default"/>
        <w:sz w:val="24"/>
      </w:rPr>
    </w:lvl>
    <w:lvl w:ilvl="8">
      <w:start w:val="1"/>
      <w:numFmt w:val="decimal"/>
      <w:lvlText w:val="%1.%2.%3.%4.%5.%6.%7.%8.%9"/>
      <w:lvlJc w:val="left"/>
      <w:pPr>
        <w:ind w:left="10520" w:hanging="1440"/>
      </w:pPr>
      <w:rPr>
        <w:rFonts w:ascii="Times New Roman" w:eastAsia="Times New Roman" w:hAnsi="Times New Roman" w:cs="Times New Roman" w:hint="default"/>
        <w:sz w:val="24"/>
      </w:rPr>
    </w:lvl>
  </w:abstractNum>
  <w:num w:numId="1">
    <w:abstractNumId w:val="8"/>
  </w:num>
  <w:num w:numId="2">
    <w:abstractNumId w:val="4"/>
  </w:num>
  <w:num w:numId="3">
    <w:abstractNumId w:val="3"/>
  </w:num>
  <w:num w:numId="4">
    <w:abstractNumId w:val="0"/>
  </w:num>
  <w:num w:numId="5">
    <w:abstractNumId w:val="2"/>
  </w:num>
  <w:num w:numId="6">
    <w:abstractNumId w:val="11"/>
  </w:num>
  <w:num w:numId="7">
    <w:abstractNumId w:val="5"/>
  </w:num>
  <w:num w:numId="8">
    <w:abstractNumId w:val="9"/>
  </w:num>
  <w:num w:numId="9">
    <w:abstractNumId w:val="1"/>
  </w:num>
  <w:num w:numId="10">
    <w:abstractNumId w:val="7"/>
  </w:num>
  <w:num w:numId="11">
    <w:abstractNumId w:val="6"/>
  </w:num>
  <w:num w:numId="12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30"/>
  <w:embedSystemFonts/>
  <w:activeWritingStyle w:appName="MSWord" w:lang="en-US" w:vendorID="64" w:dllVersion="6" w:nlCheck="1" w:checkStyle="0"/>
  <w:activeWritingStyle w:appName="MSWord" w:lang="ru-RU" w:vendorID="64" w:dllVersion="6" w:nlCheck="1" w:checkStyle="0"/>
  <w:activeWritingStyle w:appName="MSWord" w:lang="ru-RU" w:vendorID="64" w:dllVersion="4096" w:nlCheck="1" w:checkStyle="0"/>
  <w:activeWritingStyle w:appName="MSWord" w:lang="ru-UA" w:vendorID="64" w:dllVersion="4096" w:nlCheck="1" w:checkStyle="0"/>
  <w:activeWritingStyle w:appName="MSWord" w:lang="en-US" w:vendorID="64" w:dllVersion="4096" w:nlCheck="1" w:checkStyle="0"/>
  <w:proofState w:spelling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stylePaneSortMethod w:val="0000"/>
  <w:defaultTabStop w:val="720"/>
  <w:drawingGridHorizontalSpacing w:val="360"/>
  <w:drawingGridVerticalSpacing w:val="360"/>
  <w:displayHorizontalDrawingGridEvery w:val="0"/>
  <w:displayVerticalDrawingGridEvery w:val="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7312C"/>
    <w:rsid w:val="000F1547"/>
    <w:rsid w:val="0016246C"/>
    <w:rsid w:val="002B6C99"/>
    <w:rsid w:val="0037312C"/>
    <w:rsid w:val="004C135A"/>
    <w:rsid w:val="004F77E0"/>
    <w:rsid w:val="0052022E"/>
    <w:rsid w:val="005E169C"/>
    <w:rsid w:val="00662B95"/>
    <w:rsid w:val="006E0A38"/>
    <w:rsid w:val="00776950"/>
    <w:rsid w:val="007B54CE"/>
    <w:rsid w:val="007D1714"/>
    <w:rsid w:val="009062EF"/>
    <w:rsid w:val="009B01A6"/>
    <w:rsid w:val="00AC7984"/>
    <w:rsid w:val="00BE1029"/>
    <w:rsid w:val="00D6622E"/>
    <w:rsid w:val="00D8200B"/>
    <w:rsid w:val="00F3019A"/>
    <w:rsid w:val="00F70D82"/>
    <w:rsid w:val="00FB19C1"/>
  </w:rsids>
  <m:mathPr>
    <m:mathFont m:val="Cambria Math"/>
    <m:brkBin m:val="before"/>
    <m:brkBinSub m:val="--"/>
    <m:smallFrac/>
    <m:dispDef/>
    <m:lMargin m:val="0"/>
    <m:rMargin m:val="0"/>
    <m:defJc m:val="centerGroup"/>
    <m:wrapRight/>
    <m:intLim m:val="subSup"/>
    <m:naryLim m:val="subSup"/>
  </m:mathPr>
  <w:themeFontLang w:val="ru-U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  <w14:docId w14:val="2986D5A5"/>
  <w14:defaultImageDpi w14:val="300"/>
  <w15:chartTrackingRefBased/>
  <w15:docId w15:val="{937F4B78-3BE9-48F8-A7AC-BBD03BDF954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Arial" w:eastAsia="MS Mincho" w:hAnsi="Arial" w:cs="Arial"/>
        <w:lang w:val="ru-UA" w:eastAsia="ru-UA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 w:unhideWhenUsed="1"/>
    <w:lsdException w:name="No Spacing" w:qFormat="1"/>
    <w:lsdException w:name="Light Shading"/>
    <w:lsdException w:name="Light List"/>
    <w:lsdException w:name="Light Grid"/>
    <w:lsdException w:name="Medium Shading 1"/>
    <w:lsdException w:name="Medium Shading 2"/>
    <w:lsdException w:name="Medium List 1"/>
    <w:lsdException w:name="Medium List 2"/>
    <w:lsdException w:name="Medium Grid 1"/>
    <w:lsdException w:name="Medium Grid 2" w:uiPriority="1" w:qFormat="1"/>
    <w:lsdException w:name="Medium Grid 3" w:uiPriority="60"/>
    <w:lsdException w:name="Dark List" w:uiPriority="61"/>
    <w:lsdException w:name="Colorful Shading" w:uiPriority="62"/>
    <w:lsdException w:name="Colorful List" w:uiPriority="63"/>
    <w:lsdException w:name="Colorful Grid" w:uiPriority="64"/>
    <w:lsdException w:name="Light Shading Accent 1" w:uiPriority="65"/>
    <w:lsdException w:name="Light List Accent 1" w:uiPriority="66"/>
    <w:lsdException w:name="Light Grid Accent 1" w:uiPriority="67"/>
    <w:lsdException w:name="Medium Shading 1 Accent 1" w:uiPriority="68"/>
    <w:lsdException w:name="Medium Shading 2 Accent 1" w:uiPriority="69"/>
    <w:lsdException w:name="Medium List 1 Accent 1" w:uiPriority="70"/>
    <w:lsdException w:name="Revision" w:uiPriority="71"/>
    <w:lsdException w:name="List Paragraph" w:uiPriority="34" w:qFormat="1"/>
    <w:lsdException w:name="Quote" w:uiPriority="73" w:qFormat="1"/>
    <w:lsdException w:name="Intense Quote" w:uiPriority="60" w:qFormat="1"/>
    <w:lsdException w:name="Medium List 2 Accent 1" w:uiPriority="61"/>
    <w:lsdException w:name="Medium Grid 1 Accent 1" w:uiPriority="62"/>
    <w:lsdException w:name="Medium Grid 2 Accent 1" w:uiPriority="63"/>
    <w:lsdException w:name="Medium Grid 3 Accent 1" w:uiPriority="64"/>
    <w:lsdException w:name="Dark List Accent 1" w:uiPriority="65"/>
    <w:lsdException w:name="Colorful Shading Accent 1"/>
    <w:lsdException w:name="Colorful List Accent 1" w:uiPriority="34" w:qFormat="1"/>
    <w:lsdException w:name="Colorful Grid Accent 1" w:uiPriority="29" w:qFormat="1"/>
    <w:lsdException w:name="Light Shading Accent 2" w:uiPriority="30" w:qFormat="1"/>
    <w:lsdException w:name="Light List Accent 2" w:uiPriority="66"/>
    <w:lsdException w:name="Light Grid Accent 2" w:uiPriority="67"/>
    <w:lsdException w:name="Medium Shading 1 Accent 2" w:uiPriority="68"/>
    <w:lsdException w:name="Medium Shading 2 Accent 2" w:uiPriority="69"/>
    <w:lsdException w:name="Medium List 1 Accent 2" w:uiPriority="70"/>
    <w:lsdException w:name="Medium List 2 Accent 2" w:uiPriority="71"/>
    <w:lsdException w:name="Medium Grid 1 Accent 2" w:uiPriority="72"/>
    <w:lsdException w:name="Medium Grid 2 Accent 2" w:uiPriority="73"/>
    <w:lsdException w:name="Medium Grid 3 Accent 2" w:uiPriority="60"/>
    <w:lsdException w:name="Dark List Accent 2" w:uiPriority="61"/>
    <w:lsdException w:name="Colorful Shading Accent 2" w:uiPriority="62"/>
    <w:lsdException w:name="Colorful List Accent 2" w:uiPriority="63"/>
    <w:lsdException w:name="Colorful Grid Accent 2" w:uiPriority="64"/>
    <w:lsdException w:name="Light Shading Accent 3" w:uiPriority="65"/>
    <w:lsdException w:name="Light List Accent 3" w:uiPriority="66"/>
    <w:lsdException w:name="Light Grid Accent 3" w:uiPriority="67"/>
    <w:lsdException w:name="Medium Shading 1 Accent 3" w:uiPriority="68"/>
    <w:lsdException w:name="Medium Shading 2 Accent 3" w:uiPriority="69"/>
    <w:lsdException w:name="Medium List 1 Accent 3" w:uiPriority="70"/>
    <w:lsdException w:name="Medium List 2 Accent 3" w:uiPriority="71"/>
    <w:lsdException w:name="Medium Grid 1 Accent 3" w:uiPriority="72"/>
    <w:lsdException w:name="Medium Grid 2 Accent 3" w:uiPriority="73"/>
    <w:lsdException w:name="Medium Grid 3 Accent 3" w:uiPriority="60"/>
    <w:lsdException w:name="Dark List Accent 3" w:uiPriority="61"/>
    <w:lsdException w:name="Colorful Shading Accent 3" w:uiPriority="62"/>
    <w:lsdException w:name="Colorful List Accent 3" w:uiPriority="63"/>
    <w:lsdException w:name="Colorful Grid Accent 3" w:uiPriority="64"/>
    <w:lsdException w:name="Light Shading Accent 4" w:uiPriority="65"/>
    <w:lsdException w:name="Light List Accent 4" w:uiPriority="66"/>
    <w:lsdException w:name="Light Grid Accent 4" w:uiPriority="67"/>
    <w:lsdException w:name="Medium Shading 1 Accent 4" w:uiPriority="68"/>
    <w:lsdException w:name="Medium Shading 2 Accent 4" w:uiPriority="69"/>
    <w:lsdException w:name="Medium List 1 Accent 4" w:uiPriority="70"/>
    <w:lsdException w:name="Medium List 2 Accent 4" w:uiPriority="71"/>
    <w:lsdException w:name="Medium Grid 1 Accent 4" w:uiPriority="72"/>
    <w:lsdException w:name="Medium Grid 2 Accent 4" w:uiPriority="73"/>
    <w:lsdException w:name="Medium Grid 3 Accent 4" w:uiPriority="60"/>
    <w:lsdException w:name="Dark List Accent 4" w:uiPriority="61"/>
    <w:lsdException w:name="Colorful Shading Accent 4" w:uiPriority="62"/>
    <w:lsdException w:name="Colorful List Accent 4" w:uiPriority="63"/>
    <w:lsdException w:name="Colorful Grid Accent 4" w:uiPriority="64"/>
    <w:lsdException w:name="Light Shading Accent 5" w:uiPriority="65"/>
    <w:lsdException w:name="Light List Accent 5" w:uiPriority="66"/>
    <w:lsdException w:name="Light Grid Accent 5" w:uiPriority="67"/>
    <w:lsdException w:name="Medium Shading 1 Accent 5" w:uiPriority="68"/>
    <w:lsdException w:name="Medium Shading 2 Accent 5" w:uiPriority="69"/>
    <w:lsdException w:name="Medium List 1 Accent 5" w:uiPriority="70"/>
    <w:lsdException w:name="Medium List 2 Accent 5" w:uiPriority="71"/>
    <w:lsdException w:name="Medium Grid 1 Accent 5" w:uiPriority="72"/>
    <w:lsdException w:name="Medium Grid 2 Accent 5" w:uiPriority="73"/>
    <w:lsdException w:name="Medium Grid 3 Accent 5" w:uiPriority="60"/>
    <w:lsdException w:name="Dark List Accent 5" w:uiPriority="61"/>
    <w:lsdException w:name="Colorful Shading Accent 5" w:uiPriority="62"/>
    <w:lsdException w:name="Colorful List Accent 5" w:uiPriority="63"/>
    <w:lsdException w:name="Colorful Grid Accent 5" w:uiPriority="64"/>
    <w:lsdException w:name="Light Shading Accent 6" w:uiPriority="65"/>
    <w:lsdException w:name="Light List Accent 6" w:uiPriority="66"/>
    <w:lsdException w:name="Light Grid Accent 6" w:uiPriority="67"/>
    <w:lsdException w:name="Medium Shading 1 Accent 6" w:uiPriority="68"/>
    <w:lsdException w:name="Medium Shading 2 Accent 6" w:uiPriority="69"/>
    <w:lsdException w:name="Medium List 1 Accent 6" w:uiPriority="70"/>
    <w:lsdException w:name="Medium List 2 Accent 6" w:uiPriority="71"/>
    <w:lsdException w:name="Medium Grid 1 Accent 6" w:uiPriority="72"/>
    <w:lsdException w:name="Medium Grid 2 Accent 6" w:uiPriority="73"/>
    <w:lsdException w:name="Medium Grid 3 Accent 6" w:uiPriority="60"/>
    <w:lsdException w:name="Dark List Accent 6" w:uiPriority="61"/>
    <w:lsdException w:name="Colorful Shading Accent 6" w:uiPriority="62"/>
    <w:lsdException w:name="Colorful List Accent 6" w:uiPriority="63"/>
    <w:lsdException w:name="Colorful Grid Accent 6" w:uiPriority="64"/>
    <w:lsdException w:name="Subtle Emphasis" w:uiPriority="65" w:qFormat="1"/>
    <w:lsdException w:name="Intense Emphasis" w:uiPriority="66" w:qFormat="1"/>
    <w:lsdException w:name="Subtle Reference" w:uiPriority="67" w:qFormat="1"/>
    <w:lsdException w:name="Intense Reference" w:uiPriority="68" w:qFormat="1"/>
    <w:lsdException w:name="Book Title" w:uiPriority="69" w:qFormat="1"/>
    <w:lsdException w:name="Bibliography" w:uiPriority="70"/>
    <w:lsdException w:name="TOC Heading" w:semiHidden="1" w:uiPriority="71" w:unhideWhenUsed="1" w:qFormat="1"/>
    <w:lsdException w:name="Plain Table 1" w:uiPriority="72"/>
    <w:lsdException w:name="Plain Table 2" w:uiPriority="73"/>
    <w:lsdException w:name="Plain Table 3" w:uiPriority="19" w:qFormat="1"/>
    <w:lsdException w:name="Plain Table 4" w:uiPriority="21" w:qFormat="1"/>
    <w:lsdException w:name="Plain Table 5" w:uiPriority="31" w:qFormat="1"/>
    <w:lsdException w:name="Grid Table Light" w:uiPriority="32" w:qFormat="1"/>
    <w:lsdException w:name="Grid Table 1 Light" w:uiPriority="33" w:qFormat="1"/>
    <w:lsdException w:name="Grid Table 2" w:uiPriority="37"/>
    <w:lsdException w:name="Grid Table 3" w:uiPriority="39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  <w:rsid w:val="00CC294B"/>
    <w:pPr>
      <w:spacing w:after="200"/>
    </w:pPr>
    <w:rPr>
      <w:lang w:val="ru-RU" w:eastAsia="ja-JP"/>
    </w:rPr>
  </w:style>
  <w:style w:type="paragraph" w:styleId="1">
    <w:name w:val="heading 1"/>
    <w:next w:val="a"/>
    <w:link w:val="10"/>
    <w:uiPriority w:val="9"/>
    <w:unhideWhenUsed/>
    <w:qFormat/>
    <w:rsid w:val="004C135A"/>
    <w:pPr>
      <w:keepNext/>
      <w:keepLines/>
      <w:spacing w:after="141" w:line="259" w:lineRule="auto"/>
      <w:outlineLvl w:val="0"/>
    </w:pPr>
    <w:rPr>
      <w:rFonts w:ascii="Times New Roman" w:eastAsia="Times New Roman" w:hAnsi="Times New Roman" w:cs="Times New Roman"/>
      <w:color w:val="000000"/>
      <w:sz w:val="40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37312C"/>
    <w:pPr>
      <w:spacing w:after="0"/>
    </w:pPr>
    <w:rPr>
      <w:rFonts w:ascii="Lucida Grande CY" w:hAnsi="Lucida Grande CY" w:cs="Lucida Grande CY"/>
      <w:sz w:val="18"/>
      <w:szCs w:val="18"/>
    </w:rPr>
  </w:style>
  <w:style w:type="character" w:customStyle="1" w:styleId="a4">
    <w:name w:val="Текст выноски Знак"/>
    <w:link w:val="a3"/>
    <w:uiPriority w:val="99"/>
    <w:semiHidden/>
    <w:rsid w:val="0037312C"/>
    <w:rPr>
      <w:rFonts w:ascii="Lucida Grande CY" w:hAnsi="Lucida Grande CY" w:cs="Lucida Grande CY"/>
      <w:sz w:val="18"/>
      <w:szCs w:val="18"/>
    </w:rPr>
  </w:style>
  <w:style w:type="paragraph" w:styleId="a5">
    <w:name w:val="header"/>
    <w:basedOn w:val="a"/>
    <w:link w:val="a6"/>
    <w:uiPriority w:val="99"/>
    <w:unhideWhenUsed/>
    <w:rsid w:val="00EB5C1C"/>
    <w:pPr>
      <w:tabs>
        <w:tab w:val="center" w:pos="4153"/>
        <w:tab w:val="right" w:pos="8306"/>
      </w:tabs>
      <w:spacing w:after="0"/>
    </w:pPr>
  </w:style>
  <w:style w:type="character" w:customStyle="1" w:styleId="a6">
    <w:name w:val="Верхний колонтитул Знак"/>
    <w:basedOn w:val="a0"/>
    <w:link w:val="a5"/>
    <w:uiPriority w:val="99"/>
    <w:rsid w:val="00EB5C1C"/>
  </w:style>
  <w:style w:type="paragraph" w:styleId="a7">
    <w:name w:val="footer"/>
    <w:basedOn w:val="a"/>
    <w:link w:val="a8"/>
    <w:uiPriority w:val="99"/>
    <w:unhideWhenUsed/>
    <w:rsid w:val="00EB5C1C"/>
    <w:pPr>
      <w:tabs>
        <w:tab w:val="center" w:pos="4153"/>
        <w:tab w:val="right" w:pos="8306"/>
      </w:tabs>
      <w:spacing w:after="0"/>
    </w:pPr>
  </w:style>
  <w:style w:type="character" w:customStyle="1" w:styleId="a8">
    <w:name w:val="Нижний колонтитул Знак"/>
    <w:basedOn w:val="a0"/>
    <w:link w:val="a7"/>
    <w:uiPriority w:val="99"/>
    <w:rsid w:val="00EB5C1C"/>
  </w:style>
  <w:style w:type="table" w:styleId="a9">
    <w:name w:val="Table Grid"/>
    <w:basedOn w:val="a1"/>
    <w:uiPriority w:val="59"/>
    <w:rsid w:val="002B42CC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a">
    <w:name w:val="Hyperlink"/>
    <w:basedOn w:val="a0"/>
    <w:uiPriority w:val="99"/>
    <w:unhideWhenUsed/>
    <w:rsid w:val="002B6C99"/>
    <w:rPr>
      <w:color w:val="0563C1" w:themeColor="hyperlink"/>
      <w:u w:val="single"/>
    </w:rPr>
  </w:style>
  <w:style w:type="character" w:styleId="ab">
    <w:name w:val="Unresolved Mention"/>
    <w:basedOn w:val="a0"/>
    <w:uiPriority w:val="99"/>
    <w:semiHidden/>
    <w:unhideWhenUsed/>
    <w:rsid w:val="002B6C99"/>
    <w:rPr>
      <w:color w:val="605E5C"/>
      <w:shd w:val="clear" w:color="auto" w:fill="E1DFDD"/>
    </w:rPr>
  </w:style>
  <w:style w:type="paragraph" w:styleId="ac">
    <w:name w:val="List Paragraph"/>
    <w:basedOn w:val="a"/>
    <w:uiPriority w:val="34"/>
    <w:qFormat/>
    <w:rsid w:val="00AC7984"/>
    <w:pPr>
      <w:spacing w:after="160" w:line="259" w:lineRule="auto"/>
      <w:ind w:left="720"/>
      <w:contextualSpacing/>
    </w:pPr>
    <w:rPr>
      <w:rFonts w:ascii="Calibri" w:eastAsia="Calibri" w:hAnsi="Calibri" w:cs="Calibri"/>
      <w:color w:val="000000"/>
      <w:sz w:val="22"/>
      <w:szCs w:val="22"/>
      <w:lang w:val="ru-UA" w:eastAsia="ru-UA"/>
    </w:rPr>
  </w:style>
  <w:style w:type="character" w:customStyle="1" w:styleId="10">
    <w:name w:val="Заголовок 1 Знак"/>
    <w:basedOn w:val="a0"/>
    <w:link w:val="1"/>
    <w:uiPriority w:val="9"/>
    <w:rsid w:val="004C135A"/>
    <w:rPr>
      <w:rFonts w:ascii="Times New Roman" w:eastAsia="Times New Roman" w:hAnsi="Times New Roman" w:cs="Times New Roman"/>
      <w:color w:val="000000"/>
      <w:sz w:val="40"/>
      <w:szCs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allowPNG/>
  <w:pixelsPerInch w:val="72"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s://your-optic.ru/tovary-dlya-okhoty/pritsely-178/3991-pritsel-opticheskiy-nikko-stirling-panamax-3-9x40-half-md-/" TargetMode="External"/><Relationship Id="rId18" Type="http://schemas.openxmlformats.org/officeDocument/2006/relationships/hyperlink" Target="https://your-optic.ru/mikroskopi/320-brendy/" TargetMode="External"/><Relationship Id="rId26" Type="http://schemas.openxmlformats.org/officeDocument/2006/relationships/hyperlink" Target="https://your-optic.ru/binokli/teatralnie/" TargetMode="External"/><Relationship Id="rId39" Type="http://schemas.openxmlformats.org/officeDocument/2006/relationships/image" Target="media/image9.png"/><Relationship Id="rId21" Type="http://schemas.openxmlformats.org/officeDocument/2006/relationships/hyperlink" Target="https://your-optic.ru/binokli/317-brendy/" TargetMode="External"/><Relationship Id="rId34" Type="http://schemas.openxmlformats.org/officeDocument/2006/relationships/image" Target="media/image4.png"/><Relationship Id="rId42" Type="http://schemas.openxmlformats.org/officeDocument/2006/relationships/header" Target="header1.xml"/><Relationship Id="rId7" Type="http://schemas.openxmlformats.org/officeDocument/2006/relationships/hyperlink" Target="https://your-optic.ru" TargetMode="External"/><Relationship Id="rId2" Type="http://schemas.openxmlformats.org/officeDocument/2006/relationships/styles" Target="styles.xml"/><Relationship Id="rId16" Type="http://schemas.openxmlformats.org/officeDocument/2006/relationships/hyperlink" Target="https://your-optic.ru/dalnomeri/318-brendy/" TargetMode="External"/><Relationship Id="rId29" Type="http://schemas.openxmlformats.org/officeDocument/2006/relationships/hyperlink" Target="https://your-optic.ru/tovary-dlya-okhoty/pnv/monokuljar/" TargetMode="Externa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yperlink" Target="https://your-optic.ru/tovary-dlya-okhoty/262-krepleniya-i-tyuning/256-tyuning-oruzhiya/5283-vkladysh-tigrsvd-pryamaya-os-dlya-priklada-m-/" TargetMode="External"/><Relationship Id="rId24" Type="http://schemas.openxmlformats.org/officeDocument/2006/relationships/hyperlink" Target="https://your-optic.ru/lupi/319-brendy/" TargetMode="External"/><Relationship Id="rId32" Type="http://schemas.openxmlformats.org/officeDocument/2006/relationships/image" Target="media/image2.png"/><Relationship Id="rId37" Type="http://schemas.openxmlformats.org/officeDocument/2006/relationships/image" Target="media/image7.png"/><Relationship Id="rId40" Type="http://schemas.openxmlformats.org/officeDocument/2006/relationships/image" Target="media/image10.jpeg"/><Relationship Id="rId45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hyperlink" Target="https://your-optic.ru/tovary-dlya-okhoty/pritsely-178/3909-pritsel-opticheskiy-nikko-stirling-airking-4x32-ao-halfmil/" TargetMode="External"/><Relationship Id="rId23" Type="http://schemas.openxmlformats.org/officeDocument/2006/relationships/hyperlink" Target="https://your-optic.ru/tovary-dlya-okhoty/pnv/249-brendy/" TargetMode="External"/><Relationship Id="rId28" Type="http://schemas.openxmlformats.org/officeDocument/2006/relationships/hyperlink" Target="https://your-optic.ru/tovary-dlya-okhoty/pnv/monokuljar/" TargetMode="External"/><Relationship Id="rId36" Type="http://schemas.openxmlformats.org/officeDocument/2006/relationships/image" Target="media/image6.png"/><Relationship Id="rId10" Type="http://schemas.openxmlformats.org/officeDocument/2006/relationships/hyperlink" Target="https://your-optic.ru/binokli/317-brendy/" TargetMode="External"/><Relationship Id="rId19" Type="http://schemas.openxmlformats.org/officeDocument/2006/relationships/hyperlink" Target="https://your-optic.ru/tovary-dlya-okhoty/pritsely-178/248-brendy/" TargetMode="External"/><Relationship Id="rId31" Type="http://schemas.openxmlformats.org/officeDocument/2006/relationships/image" Target="media/image1.png"/><Relationship Id="rId44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hyperlink" Target="https://www.google.ru/search?newwindow=1&amp;ei=p2IqW_OSA8fRswHSk4CwDA&amp;q=site%3Ayour-optic.ru&amp;oq=site%3Ayour-optic.ru&amp;gs_l=psy-ab.3...1648.4816.0.5517.3.3.0.0.0.0.135.402.0j3.3.0....0...1c.1.64.psy-ab..0.0.0....0.6TjEfO_nx4c" TargetMode="External"/><Relationship Id="rId14" Type="http://schemas.openxmlformats.org/officeDocument/2006/relationships/hyperlink" Target="https://your-optic.ru/tovary-dlya-okhoty/pritsely-178/3908-pritsel-opticheskiy-nikko-stirling-airking-4x32-ao-halfmil/" TargetMode="External"/><Relationship Id="rId22" Type="http://schemas.openxmlformats.org/officeDocument/2006/relationships/hyperlink" Target="https://your-optic.ru/zritelnie-trubi/321-brendy/" TargetMode="External"/><Relationship Id="rId27" Type="http://schemas.openxmlformats.org/officeDocument/2006/relationships/hyperlink" Target="https://your-optic.ru/mikroskopi/detskie-micro/" TargetMode="External"/><Relationship Id="rId30" Type="http://schemas.openxmlformats.org/officeDocument/2006/relationships/hyperlink" Target="https://your-optic.ru/lupi/" TargetMode="External"/><Relationship Id="rId35" Type="http://schemas.openxmlformats.org/officeDocument/2006/relationships/image" Target="media/image5.png"/><Relationship Id="rId43" Type="http://schemas.openxmlformats.org/officeDocument/2006/relationships/footer" Target="footer2.xml"/><Relationship Id="rId8" Type="http://schemas.openxmlformats.org/officeDocument/2006/relationships/hyperlink" Target="https://yandex.ru/search/?text=site%3Ayour-optic.ru&amp;lr=2" TargetMode="External"/><Relationship Id="rId3" Type="http://schemas.openxmlformats.org/officeDocument/2006/relationships/settings" Target="settings.xml"/><Relationship Id="rId12" Type="http://schemas.openxmlformats.org/officeDocument/2006/relationships/hyperlink" Target="https://your-optic.ru/tovary-dlya-okhoty/pritsely-178/3990-pritsel-opticheskiy-nikko-stirling-panamax-3-9x40-half-md-/" TargetMode="External"/><Relationship Id="rId17" Type="http://schemas.openxmlformats.org/officeDocument/2006/relationships/hyperlink" Target="https://your-optic.ru/teleskopi/322-brendy/" TargetMode="External"/><Relationship Id="rId25" Type="http://schemas.openxmlformats.org/officeDocument/2006/relationships/hyperlink" Target="https://www.linkpad.ru/?search=http%3A%2F%2F3clickshop.ru%2F" TargetMode="External"/><Relationship Id="rId33" Type="http://schemas.openxmlformats.org/officeDocument/2006/relationships/image" Target="media/image3.png"/><Relationship Id="rId38" Type="http://schemas.openxmlformats.org/officeDocument/2006/relationships/image" Target="media/image8.png"/><Relationship Id="rId20" Type="http://schemas.openxmlformats.org/officeDocument/2006/relationships/hyperlink" Target="https://your-optic.ru/opticheskie-aksessuary/261-brendy/" TargetMode="External"/><Relationship Id="rId41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11.pn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11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2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11</Pages>
  <Words>2109</Words>
  <Characters>12025</Characters>
  <Application>Microsoft Office Word</Application>
  <DocSecurity>0</DocSecurity>
  <Lines>100</Lines>
  <Paragraphs>28</Paragraphs>
  <ScaleCrop>false</ScaleCrop>
  <HeadingPairs>
    <vt:vector size="6" baseType="variant">
      <vt:variant>
        <vt:lpstr>Название</vt:lpstr>
      </vt:variant>
      <vt:variant>
        <vt:i4>1</vt:i4>
      </vt:variant>
      <vt:variant>
        <vt:lpstr>Назва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3" baseType="lpstr">
      <vt:lpstr/>
      <vt:lpstr/>
      <vt:lpstr/>
    </vt:vector>
  </TitlesOfParts>
  <Company/>
  <LinksUpToDate>false</LinksUpToDate>
  <CharactersWithSpaces>14106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KOL LAKIT</dc:creator>
  <cp:keywords/>
  <dc:description/>
  <cp:lastModifiedBy>user</cp:lastModifiedBy>
  <cp:revision>3</cp:revision>
  <dcterms:created xsi:type="dcterms:W3CDTF">2018-06-21T05:32:00Z</dcterms:created>
  <dcterms:modified xsi:type="dcterms:W3CDTF">2018-06-21T05:40:00Z</dcterms:modified>
</cp:coreProperties>
</file>